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  <w:sectPr>
          <w:pgNumType w:start="1"/>
          <w:pgMar w:footer="698" w:header="0" w:top="380" w:bottom="280" w:left="1240" w:right="1060"/>
          <w:footerReference w:type="default" r:id="rId4"/>
          <w:pgSz w:w="12240" w:h="15840"/>
        </w:sectPr>
      </w:pPr>
      <w:r>
        <w:rPr>
          <w:sz w:val="28"/>
          <w:szCs w:val="28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 w:right="-61"/>
      </w:pP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80008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8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8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8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8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b/>
          <w:color w:val="80008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8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ala</w:t>
      </w:r>
      <w:r>
        <w:rPr>
          <w:rFonts w:cs="Times New Roman" w:hAnsi="Times New Roman" w:eastAsia="Times New Roman" w:ascii="Times New Roman"/>
          <w:b/>
          <w:color w:val="80008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8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sectPr>
          <w:type w:val="continuous"/>
          <w:pgSz w:w="12240" w:h="15840"/>
          <w:pgMar w:top="380" w:bottom="280" w:left="1240" w:right="1060"/>
          <w:cols w:num="2" w:equalWidth="off">
            <w:col w:w="2094" w:space="2364"/>
            <w:col w:w="5482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color w:val="3333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333300"/>
          <w:spacing w:val="0"/>
          <w:w w:val="100"/>
          <w:sz w:val="24"/>
          <w:szCs w:val="24"/>
          <w:u w:val="thick" w:color="333300"/>
        </w:rPr>
        <w:t>R</w:t>
      </w:r>
      <w:r>
        <w:rPr>
          <w:rFonts w:cs="Times New Roman" w:hAnsi="Times New Roman" w:eastAsia="Times New Roman" w:ascii="Times New Roman"/>
          <w:b/>
          <w:color w:val="333300"/>
          <w:spacing w:val="1"/>
          <w:w w:val="100"/>
          <w:sz w:val="24"/>
          <w:szCs w:val="24"/>
          <w:u w:val="thick" w:color="333300"/>
        </w:rPr>
        <w:t>É</w:t>
      </w:r>
      <w:r>
        <w:rPr>
          <w:rFonts w:cs="Times New Roman" w:hAnsi="Times New Roman" w:eastAsia="Times New Roman" w:ascii="Times New Roman"/>
          <w:b/>
          <w:color w:val="333300"/>
          <w:spacing w:val="1"/>
          <w:w w:val="100"/>
          <w:sz w:val="24"/>
          <w:szCs w:val="24"/>
          <w:u w:val="thick" w:color="333300"/>
        </w:rPr>
      </w:r>
      <w:r>
        <w:rPr>
          <w:rFonts w:cs="Times New Roman" w:hAnsi="Times New Roman" w:eastAsia="Times New Roman" w:ascii="Times New Roman"/>
          <w:b/>
          <w:color w:val="333300"/>
          <w:spacing w:val="1"/>
          <w:w w:val="100"/>
          <w:sz w:val="24"/>
          <w:szCs w:val="24"/>
          <w:u w:val="thick" w:color="333300"/>
        </w:rPr>
        <w:t>S</w:t>
      </w:r>
      <w:r>
        <w:rPr>
          <w:rFonts w:cs="Times New Roman" w:hAnsi="Times New Roman" w:eastAsia="Times New Roman" w:ascii="Times New Roman"/>
          <w:b/>
          <w:color w:val="333300"/>
          <w:spacing w:val="1"/>
          <w:w w:val="100"/>
          <w:sz w:val="24"/>
          <w:szCs w:val="24"/>
          <w:u w:val="thick" w:color="333300"/>
        </w:rPr>
      </w:r>
      <w:r>
        <w:rPr>
          <w:rFonts w:cs="Times New Roman" w:hAnsi="Times New Roman" w:eastAsia="Times New Roman" w:ascii="Times New Roman"/>
          <w:b/>
          <w:color w:val="333300"/>
          <w:spacing w:val="0"/>
          <w:w w:val="100"/>
          <w:sz w:val="24"/>
          <w:szCs w:val="24"/>
          <w:u w:val="thick" w:color="333300"/>
        </w:rPr>
        <w:t>U</w:t>
      </w:r>
      <w:r>
        <w:rPr>
          <w:rFonts w:cs="Times New Roman" w:hAnsi="Times New Roman" w:eastAsia="Times New Roman" w:ascii="Times New Roman"/>
          <w:b/>
          <w:color w:val="333300"/>
          <w:spacing w:val="-1"/>
          <w:w w:val="100"/>
          <w:sz w:val="24"/>
          <w:szCs w:val="24"/>
          <w:u w:val="thick" w:color="333300"/>
        </w:rPr>
        <w:t>M</w:t>
      </w:r>
      <w:r>
        <w:rPr>
          <w:rFonts w:cs="Times New Roman" w:hAnsi="Times New Roman" w:eastAsia="Times New Roman" w:ascii="Times New Roman"/>
          <w:b/>
          <w:color w:val="333300"/>
          <w:spacing w:val="-1"/>
          <w:w w:val="100"/>
          <w:sz w:val="24"/>
          <w:szCs w:val="24"/>
          <w:u w:val="thick" w:color="333300"/>
        </w:rPr>
      </w:r>
      <w:r>
        <w:rPr>
          <w:rFonts w:cs="Times New Roman" w:hAnsi="Times New Roman" w:eastAsia="Times New Roman" w:ascii="Times New Roman"/>
          <w:b/>
          <w:color w:val="333300"/>
          <w:spacing w:val="0"/>
          <w:w w:val="100"/>
          <w:sz w:val="24"/>
          <w:szCs w:val="24"/>
          <w:u w:val="thick" w:color="333300"/>
        </w:rPr>
        <w:t>É</w:t>
      </w:r>
      <w:r>
        <w:rPr>
          <w:rFonts w:cs="Times New Roman" w:hAnsi="Times New Roman" w:eastAsia="Times New Roman" w:ascii="Times New Roman"/>
          <w:b/>
          <w:color w:val="33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11"/>
      </w:pPr>
      <w:r>
        <w:pict>
          <v:group style="position:absolute;margin-left:383.445pt;margin-top:570.15pt;width:184.105pt;height:141.639pt;mso-position-horizontal-relative:page;mso-position-vertical-relative:page;z-index:-2382" coordorigin="7669,11403" coordsize="3682,2833">
            <v:shape type="#_x0000_t75" style="position:absolute;left:7669;top:11411;width:1741;height:2792">
              <v:imagedata o:title="" r:id="rId5"/>
            </v:shape>
            <v:shape type="#_x0000_t75" style="position:absolute;left:9465;top:11403;width:1886;height:2833">
              <v:imagedata o:title="" r:id="rId6"/>
            </v:shape>
            <w10:wrap type="none"/>
          </v:group>
        </w:pict>
      </w:r>
      <w:r>
        <w:pict>
          <v:shape type="#_x0000_t75" style="position:absolute;margin-left:400.15pt;margin-top:97.9465pt;width:145.318pt;height:74.9183pt;mso-position-horizontal-relative:page;mso-position-vertical-relative:page;z-index:-2381">
            <v:imagedata o:title="" r:id="rId7"/>
          </v:shape>
        </w:pict>
      </w:r>
      <w:r>
        <w:pict>
          <v:shape type="#_x0000_t75" style="position:absolute;margin-left:469.714pt;margin-top:25.2636pt;width:66.3998pt;height:67.0498pt;mso-position-horizontal-relative:page;mso-position-vertical-relative:page;z-index:-2380">
            <v:imagedata o:title="" r:id="rId8"/>
          </v:shape>
        </w:pict>
      </w:r>
      <w:r>
        <w:pict>
          <v:shape type="#_x0000_t75" style="position:absolute;margin-left:404.464pt;margin-top:23.6136pt;width:61.5998pt;height:71.0498pt;mso-position-horizontal-relative:page;mso-position-vertical-relative:page;z-index:-2379">
            <v:imagedata o:title="" r:id="rId9"/>
          </v:shape>
        </w:pic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 w:right="719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208016,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hyperlink r:id="rId10"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kb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l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ni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@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i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i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t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k.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c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.i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n</w:t>
        </w:r>
      </w:hyperlink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6194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11" w:right="7451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HORT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2331" w:right="76"/>
      </w:pPr>
      <w:r>
        <w:pict>
          <v:group style="position:absolute;margin-left:73pt;margin-top:3.8143pt;width:94.75pt;height:112pt;mso-position-horizontal-relative:page;mso-position-vertical-relative:paragraph;z-index:-2383" coordorigin="1460,76" coordsize="1895,2240">
            <v:shape type="#_x0000_t75" style="position:absolute;left:1475;top:91;width:1875;height:2220">
              <v:imagedata o:title="" r:id="rId11"/>
            </v:shape>
            <v:shape style="position:absolute;left:1465;top:81;width:1885;height:2230" coordorigin="1465,81" coordsize="1885,2230" path="m1465,81l3350,81,3350,2311,1465,2311,1465,81xe" filled="f" stroked="t" strokeweight="0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hyperlink r:id="rId12"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0000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-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0003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-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0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619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-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9164)</w:t>
        </w:r>
      </w:hyperlink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2331" w:right="6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join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disp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-ce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tions.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rch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1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ibolo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NMN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sma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llowships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Minist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Govt.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ntist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owth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EI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tallurgi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iplin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Division,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ntist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Platinum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ubil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Minist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morial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hant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Arthur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rSha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1" w:right="65"/>
      </w:pPr>
      <w:r>
        <w:pict>
          <v:group style="position:absolute;margin-left:269.2pt;margin-top:71.44pt;width:110.95pt;height:139.95pt;mso-position-horizontal-relative:page;mso-position-vertical-relative:paragraph;z-index:-2378" coordorigin="5384,1429" coordsize="2219,2799">
            <v:shape type="#_x0000_t75" style="position:absolute;left:5399;top:1443;width:2199;height:2779">
              <v:imagedata o:title="" r:id="rId13"/>
            </v:shape>
            <v:shape style="position:absolute;left:5389;top:1434;width:2209;height:2789" coordorigin="5389,1434" coordsize="2209,2789" path="m5389,1434l7598,1434,7598,4223,5389,4223,5389,1434xe" filled="f" stroked="t" strokeweight="0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rust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llowship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Sudhar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Bhat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morial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Ananthrama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rishnan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morial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uts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Austaus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DAA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holarship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2001.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ding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300+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tivi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uthor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book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11" w:right="5952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Also,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ngage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arning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publish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1" w:lineRule="auto" w:line="275"/>
        <w:ind w:left="198" w:right="5955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/>
        <w:ind w:left="198" w:right="70"/>
        <w:sectPr>
          <w:type w:val="continuous"/>
          <w:pgSz w:w="12240" w:h="15840"/>
          <w:pgMar w:top="380" w:bottom="280" w:left="1240" w:right="106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fere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unding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4" w:lineRule="auto" w:line="276"/>
        <w:ind w:left="198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lude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ibolo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bio/n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ublishing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hwi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tallurgi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ransa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inv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llurgi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anoEng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1" w:right="8326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19" w:lineRule="exact" w:line="260"/>
        <w:ind w:left="65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Flor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3.975/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4.0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.D.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rtation</w:t>
      </w:r>
      <w:r>
        <w:rPr>
          <w:rFonts w:cs="Times New Roman" w:hAnsi="Times New Roman" w:eastAsia="Times New Roman" w:ascii="Times New Roman"/>
          <w:b/>
          <w:i/>
          <w:color w:val="006FC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651"/>
      </w:pP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19" w:lineRule="exact" w:line="260"/>
        <w:ind w:left="651" w:right="67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ntu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3.57/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4.0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ind w:left="651" w:right="64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2001,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M.T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adras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A: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9.86/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10.0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kad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mis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che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olars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akris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Priz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68"/>
      </w:pPr>
      <w:r>
        <w:rPr>
          <w:rFonts w:cs="Verdana" w:hAnsi="Verdana" w:eastAsia="Verdana" w:ascii="Verdana"/>
          <w:color w:val="006FC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6FC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6FC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PSG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83.5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651"/>
      </w:pP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tgoi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1" w:right="6292"/>
      </w:pP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291" w:right="7273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anpur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7117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ssista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anpur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710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2007-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2008: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sma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ibolo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Florida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6895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2007: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ssist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6679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2001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2002: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ssista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cky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7214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2000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2001: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st)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Stuttgart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291" w:right="7293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adras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1" w:right="7814"/>
      </w:pP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3" w:right="7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Aditi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Ghosh,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Vinod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 w:lineRule="auto" w:line="263"/>
        <w:ind w:left="831" w:right="67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Tiss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ovision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Numb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1611038479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4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Abdul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him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iddiqui,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obic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201611020049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houdh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lima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923/D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/2014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02,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40/2015.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1" w:lineRule="auto" w:line="276"/>
        <w:ind w:left="831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Anshul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uboohi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119/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/2014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.V.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K.K.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hukl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hilip,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949/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27/02/2015,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 w:lineRule="exact" w:line="260"/>
        <w:ind w:left="83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aisi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CHAP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Ed.,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osurfa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 w:right="65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ntist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978111829997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mjit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b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780470497111.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gage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9788131516416.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Ashutosh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mjit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smart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affold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book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Woo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blis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2012,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53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570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ntrodu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RVIC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jun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initi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NPT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hyperlink r:id="rId14"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tion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color w:val="003300"/>
            <w:spacing w:val="1"/>
            <w:w w:val="100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color w:val="003300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mme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on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hyperlink r:id="rId15"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ec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hnol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color w:val="003300"/>
            <w:spacing w:val="-5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Enh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ce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</w:rPr>
          <w:t>ear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3300"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3300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)</w:t>
        </w:r>
      </w:hyperlink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41"/>
        <w:ind w:left="1153" w:right="595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mjit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1551"/>
      </w:pP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23,000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till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43"/>
        <w:ind w:left="1153" w:right="44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41"/>
        <w:ind w:left="1513" w:right="74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92,000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color w:val="8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800000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JOURNA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1"/>
        <w:ind w:left="111"/>
      </w:pP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io</w:t>
      </w:r>
      <w:r>
        <w:rPr>
          <w:rFonts w:cs="Times New Roman" w:hAnsi="Times New Roman" w:eastAsia="Times New Roman" w:ascii="Times New Roman"/>
          <w:b/>
          <w:color w:val="C00000"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s: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Staph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83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Journal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Mecha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eha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87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880.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17" w:lineRule="auto" w:line="252"/>
        <w:ind w:left="831" w:right="65" w:hanging="449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  <w:tab/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.D.K.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sponse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hia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oli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2Gd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alloy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hanism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 w:lineRule="auto" w:line="254"/>
        <w:ind w:left="551" w:right="67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disruption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oloniz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ology: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836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.D.K.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llular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3"/>
        <w:ind w:left="462" w:right="64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sponse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2Gd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hanism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Disruption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oloniz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cce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10.1080/10667857.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016.1239798.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54"/>
        <w:ind w:left="462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tionalization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ntiat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Ultrahigh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1242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1256.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46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orphology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ussin,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lationshi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atrix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ssing,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tting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Adsorption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726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732.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Akht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ribologi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109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rforman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4V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203–217.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Enhan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llular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Ultrahigh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504–513.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mold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ultrahigh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Propagati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sistan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Puls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2095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45301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11pp.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hukl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Domina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Volum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ough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rgistic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Static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71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Viability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S.aur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678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532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5" w:hanging="360"/>
        <w:sectPr>
          <w:pgMar w:header="0" w:footer="698" w:top="820" w:bottom="280" w:left="15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Dub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ompatibility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multi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stage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iO3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zobio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3753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3759.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ultifun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2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5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8)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967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978.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exact" w:line="260"/>
        <w:ind w:left="46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brid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issue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6)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522.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troph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i6Al4V/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Substr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263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275.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tionally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oughn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ompatibilit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gg.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1164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1173.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5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Adsorption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brid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64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506-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513.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65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Orthop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mplant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131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Dub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Guo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ric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tric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5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423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63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ani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R.R.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shri,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ah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Agar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5" w:right="67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urtle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1451.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ompatibility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nanotube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1162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1169.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35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drophobi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i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tus</w:t>
      </w:r>
      <w:r>
        <w:rPr>
          <w:rFonts w:cs="Times New Roman" w:hAnsi="Times New Roman" w:eastAsia="Times New Roman" w:ascii="Times New Roman"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af: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omputational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Approa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305707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7"/>
        <w:ind w:left="46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ito,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Kos,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pigm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muri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ardiac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uspid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afl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097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1102.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.E.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6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ompatible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62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61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46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8"/>
        <w:ind w:left="46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Tsouki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rdo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ompatibilit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enc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2195–2202.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5" w:hanging="360"/>
        <w:sectPr>
          <w:pgMar w:header="0" w:footer="698" w:top="820" w:bottom="280" w:left="15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ribologi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siologi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Solution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ssue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PE-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t.%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substrat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007,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oblasts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Vitro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2007)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618-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624</w:t>
      </w:r>
      <w:r>
        <w:rPr>
          <w:rFonts w:cs="Times New Roman" w:hAnsi="Times New Roman" w:eastAsia="Times New Roman" w:ascii="Times New Roman"/>
          <w:color w:val="4F6128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4F6128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310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Ul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-H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per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ture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4" w:right="6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tural,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83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83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10.1002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m.2016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0"/>
        <w:ind w:left="831" w:right="62" w:hanging="44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Abla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Ultra-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lasma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posur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arbo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269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282.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" w:lineRule="auto" w:line="247"/>
        <w:ind w:left="831" w:right="63" w:hanging="44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niho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Dual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idation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Graphit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10.1007/s11666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0508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 w:lineRule="auto" w:line="253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idation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Studi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54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arbide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antalum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682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692.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ironm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No.1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1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initio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antalum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ppl.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063521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6"/>
        <w:ind w:left="74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sidual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ontribute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impro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toughn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/alumina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s?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ripta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350.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onsolidation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bh,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Estimating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oughn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123532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1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rials: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653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87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130.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4" w:right="6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Vapor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inum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ppl.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861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2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Hafnium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itride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ripta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1121.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amping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odulus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063517.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5984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5994.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wa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202,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21,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5162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5169.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9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logy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202,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 w:right="6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4270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4277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4" w:right="7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165701.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aluate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risti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011916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koti,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situ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571.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75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942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odifi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Esh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lby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nsor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Elastic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31903.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ough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553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3562.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ott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udipta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antalum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1425.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40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2" w:right="6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Shape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Fabri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uum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Forming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36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1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oa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Sur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En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nee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g: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 w:lineRule="auto" w:line="254"/>
        <w:ind w:left="831" w:right="65" w:hanging="44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iddiqui,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drophobic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anofib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Fabric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Glass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Substrat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mistry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831" w:right="679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2936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2946.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3"/>
        <w:ind w:left="831" w:right="67" w:hanging="44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62.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sthi,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trophor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V.K.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sthi,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houdhu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drophobi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rib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logy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/>
        <w:ind w:left="831" w:right="73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arge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anogro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/>
        <w:ind w:left="831" w:right="821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54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ribology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trophor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cke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Diamond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cke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Size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ttria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oughn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33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fining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puls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cke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642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648.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udipta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1" w:lineRule="auto" w:line="276"/>
        <w:ind w:left="742" w:right="66"/>
      </w:pPr>
      <w:r>
        <w:pict>
          <v:shape type="#_x0000_t75" style="position:absolute;margin-left:176.033pt;margin-top:41.5809pt;width:0.75pt;height:7.5pt;mso-position-horizontal-relative:page;mso-position-vertical-relative:paragraph;z-index:-2377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ransformation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2193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2201.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742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Fabri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aluation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pulse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015009.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thik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iour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Aluminium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ransmission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tron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1100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pta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75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1100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279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111"/>
      </w:pP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-Li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ed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ht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al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ribologi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Stir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Al6061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742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orro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3Sn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Aqu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lution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406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4070.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l;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Abridgm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3Sn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Obj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hilipp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585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591.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ikd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tting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lding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anoind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3Sn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145304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nflu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olution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547,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5"/>
        <w:ind w:left="74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olution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rospa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rolling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olution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350.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Ener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Ma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8"/>
          <w:szCs w:val="28"/>
        </w:rPr>
        <w:t>s: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 w:lineRule="auto" w:line="254"/>
        <w:ind w:left="742" w:right="63"/>
      </w:pP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bu,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distribution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sm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strontium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-3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8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-3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3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δ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istry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25077.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54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hukl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mol,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rbia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andia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10.1111/j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.14545.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42,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11393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11403.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/>
        <w:ind w:left="742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nhan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umulat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brid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11498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11505.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645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397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399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otonic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Param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Variation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Ball-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6358.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8"/>
        <w:ind w:left="742" w:right="65" w:hanging="360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ogr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Progr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337</w:t>
      </w:r>
      <w:r>
        <w:rPr>
          <w:rFonts w:cs="Arial" w:hAnsi="Arial" w:eastAsia="Arial" w:ascii="Arial"/>
          <w:color w:val="0033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33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.417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ransformation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ttria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ushioning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296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impson,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Estimation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nts: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749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762.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Global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titors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Satisf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pson,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Spark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lls: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bu,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Nino,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onic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SZ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ripta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rialia,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1023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Othe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M.K.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uss,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oos,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stigation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ailure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rriti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nitic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dissimilar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oints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sis,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999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num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stigation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sistan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iour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dissimilar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1523.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hromium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CNT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57,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335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90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ysi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387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Boriding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101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Visw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ports,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54,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#1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A4002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wnlo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A4002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A4002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A4002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A4002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A4002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A4002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.-</w:t>
      </w:r>
      <w:r>
        <w:rPr>
          <w:rFonts w:cs="Times New Roman" w:hAnsi="Times New Roman" w:eastAsia="Times New Roman" w:ascii="Times New Roman"/>
          <w:color w:val="A4002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A4002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742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102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tastable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23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olution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Surf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99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044904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4pp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color w:val="000000"/>
          <w:spacing w:val="5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i/>
          <w:color w:val="0000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r/zinc</w:t>
      </w:r>
      <w:r>
        <w:rPr>
          <w:rFonts w:cs="Times New Roman" w:hAnsi="Times New Roman" w:eastAsia="Times New Roman" w:ascii="Times New Roman"/>
          <w:i/>
          <w:color w:val="0000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00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aff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i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00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831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osit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nus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ipt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submitt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831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7" w:lineRule="auto" w:line="253"/>
        <w:ind w:left="831" w:right="66" w:hanging="360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orphologi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00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sistan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igh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nus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ipt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rop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s-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olids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 w:lineRule="auto" w:line="253"/>
        <w:ind w:left="831" w:right="6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ui,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Phosphate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5Al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3Sn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47"/>
        <w:ind w:left="831" w:right="6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33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33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iddiqui,</w:t>
      </w:r>
      <w:r>
        <w:rPr>
          <w:rFonts w:cs="Times New Roman" w:hAnsi="Times New Roman" w:eastAsia="Times New Roman" w:ascii="Times New Roman"/>
          <w:color w:val="000033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0033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33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K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  <w:u w:val="single" w:color="000033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n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t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  <w:u w:val="single" w:color="000033"/>
        </w:rPr>
        <w:t>e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s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h</w:t>
      </w:r>
      <w:r>
        <w:rPr>
          <w:rFonts w:cs="Times New Roman" w:hAnsi="Times New Roman" w:eastAsia="Times New Roman" w:ascii="Times New Roman"/>
          <w:color w:val="000033"/>
          <w:spacing w:val="22"/>
          <w:w w:val="100"/>
          <w:sz w:val="24"/>
          <w:szCs w:val="24"/>
          <w:u w:val="single" w:color="000033"/>
        </w:rPr>
        <w:t> 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  <w:u w:val="single" w:color="000033"/>
        </w:rPr>
        <w:t>B</w:t>
      </w:r>
      <w:r>
        <w:rPr>
          <w:rFonts w:cs="Times New Roman" w:hAnsi="Times New Roman" w:eastAsia="Times New Roman" w:ascii="Times New Roman"/>
          <w:color w:val="000033"/>
          <w:spacing w:val="1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  <w:u w:val="single" w:color="000033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l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  <w:u w:val="single" w:color="000033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n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  <w:t>i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  <w:u w:val="single" w:color="000033"/>
        </w:rPr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atal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0033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0033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-3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hase</w:t>
      </w:r>
      <w:r>
        <w:rPr>
          <w:rFonts w:cs="Times New Roman" w:hAnsi="Times New Roman" w:eastAsia="Times New Roman" w:ascii="Times New Roman"/>
          <w:i/>
          <w:color w:val="000033"/>
          <w:spacing w:val="2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olution</w:t>
      </w:r>
      <w:r>
        <w:rPr>
          <w:rFonts w:cs="Times New Roman" w:hAnsi="Times New Roman" w:eastAsia="Times New Roman" w:ascii="Times New Roman"/>
          <w:i/>
          <w:color w:val="000033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33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0033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0033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0033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33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33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0033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33"/>
          <w:spacing w:val="-2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33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33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33"/>
          <w:spacing w:val="0"/>
          <w:w w:val="100"/>
          <w:position w:val="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0033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33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33"/>
          <w:spacing w:val="0"/>
          <w:w w:val="100"/>
          <w:position w:val="0"/>
          <w:sz w:val="24"/>
          <w:szCs w:val="24"/>
        </w:rPr>
        <w:t>2017.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3" w:right="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iddiqui,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itro</w:t>
      </w:r>
      <w:r>
        <w:rPr>
          <w:rFonts w:cs="Times New Roman" w:hAnsi="Times New Roman" w:eastAsia="Times New Roman" w:ascii="Times New Roman"/>
          <w:i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gradation</w:t>
      </w:r>
      <w:r>
        <w:rPr>
          <w:rFonts w:cs="Times New Roman" w:hAnsi="Times New Roman" w:eastAsia="Times New Roman" w:ascii="Times New Roman"/>
          <w:i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Biomin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ralizati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auto" w:line="254"/>
        <w:ind w:left="831" w:right="6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7Al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1Sn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5Al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3Sn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3" w:right="7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Stabilize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auto" w:line="243"/>
        <w:ind w:left="831" w:right="6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i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i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ough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3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Barri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mposit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2017.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0" w:lineRule="auto" w:line="253"/>
        <w:ind w:left="831" w:right="6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m;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agg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utralizing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idati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Antio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idant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Antiba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apat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mposit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53"/>
        <w:ind w:left="831" w:right="6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nhan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Dama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ophor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cke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Diamond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oating: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omparison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anotub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Graph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color w:val="0000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47"/>
        <w:ind w:left="831" w:right="6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ishing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Ult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position w:val="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position w:val="0"/>
          <w:sz w:val="24"/>
          <w:szCs w:val="24"/>
        </w:rPr>
        <w:t>sig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2017.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3" w:right="3989"/>
      </w:pP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RNA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/NA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CHNICAL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53" w:right="7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sonic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51" w:right="6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Abdul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iddiqui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dly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" w:lineRule="exact" w:line="260"/>
        <w:ind w:left="651" w:right="70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osp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9Li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9Li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651" w:right="68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1Zn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4417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Aditi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ita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Vinod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tioxid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mposi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82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51" w:right="6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iddiqui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Abdul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him,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ita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sizi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table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2224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obic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bstrat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24"/>
        <w:ind w:left="65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/>
        <w:ind w:left="651" w:right="587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24"/>
        <w:ind w:left="65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Anil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igh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/>
        <w:ind w:left="651" w:right="6829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sista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xpos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xplo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gth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ndustrial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digm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rospa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llic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DE,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obi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alogy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Utt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stitut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2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xidation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TaC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rmostru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rd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anostr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thu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position w:val="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ibility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Fronti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ssing,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ations,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tisation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ards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1st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Matrix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arri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6th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9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Ankur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Oxidation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6th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llik,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ltistage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4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 w:lineRule="exact" w:line="260"/>
        <w:ind w:left="471" w:right="59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59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Oxidation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ix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arri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6"/>
        <w:ind w:left="471" w:right="68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750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Oxidation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014,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lurgist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Morp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&amp;T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oparti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biopol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4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Vishnu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hukl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ina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ll;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Anup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l;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/>
        <w:ind w:left="471" w:right="67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irst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ibi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184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ollaboration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A.Gup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ju,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871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houdh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stalli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hind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369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dpu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1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ddition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MMT,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Odish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 w:lineRule="auto" w:line="271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MT,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Odish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/>
        <w:ind w:left="47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tiba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O-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UHMWPE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273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MMT,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patibility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UHMWPE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auto" w:line="236"/>
        <w:ind w:left="471" w:right="62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lation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nsti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Mee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6" w:hanging="360"/>
        <w:sectPr>
          <w:pgMar w:header="0" w:footer="698" w:top="78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ods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loride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houdh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stalli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UHMWPE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uba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Tsukub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ility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5"/>
        <w:ind w:left="471" w:right="61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hibition,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Antonio,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TX,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exact" w:line="260"/>
        <w:ind w:left="471" w:right="62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ddition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ual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hibiti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Antonio,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O2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4Th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llik,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tage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37th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rgist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bon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Mold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2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ility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oston,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tts,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Oppo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tuniti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Grap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bstrat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Mumb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woop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Nozzle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471" w:right="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isar,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Sharma,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ani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tered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Hy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oxya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b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hibition,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Yttria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hibition,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Orlando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1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Dub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ongr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ol%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ttria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stalli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olid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24"/>
        <w:ind w:left="471" w:right="59" w:hanging="36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58.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ol%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ttria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ration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olid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75"/>
        <w:ind w:left="471" w:right="67" w:hanging="36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59.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olumbus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Ohio,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auto" w:line="276"/>
        <w:ind w:left="471" w:right="65" w:hanging="36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60.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ia: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t”,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8"/>
        <w:ind w:left="471" w:right="60" w:hanging="36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61.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both"/>
        <w:spacing w:before="35" w:lineRule="auto" w:line="224"/>
        <w:ind w:left="471" w:right="62" w:hanging="360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62.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Ghosh,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igh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140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ibition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tation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sitron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binar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0" w:hanging="360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pproa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139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hibition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bu,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Nino,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Storag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69.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“No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471" w:right="63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ata,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.E.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Tsouki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patibility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Fourth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lhi,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stalli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Ti6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l4V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bstrate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Fourth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APT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lhi,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rials,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ions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871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ito,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idia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Kos,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spid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25th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parati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s/Pla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4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rior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tible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25th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803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auto" w:line="236"/>
        <w:ind w:left="47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mposite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abri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"/>
        <w:ind w:left="471" w:right="67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1088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abri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6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patibi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73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TX,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871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nnual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hibition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3" w:lineRule="auto" w:line="209"/>
        <w:ind w:left="471" w:right="62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osition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st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5" w:lineRule="exact" w:line="260"/>
        <w:ind w:left="65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situ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rals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ndo,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st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59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nie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bility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holars)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2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shop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oimb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61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Disp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4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&amp;T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MWNT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rmal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g”.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1" w:right="67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b/>
          <w:color w:val="006FC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6FC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6FC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6FC0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DING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color w:val="8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8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8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8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ind w:left="742" w:right="67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1.</w:t>
        <w:tab/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ttability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anufa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61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hikha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sthi,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bha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gth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b/>
          <w:color w:val="003300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Alka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hobit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Grain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dary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lity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ol.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2O3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ZrO2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Z)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65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24"/>
        <w:ind w:left="651" w:right="61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65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60" w:hanging="360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Anil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ffe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bioa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iability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patite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ov.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2016,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90" w:lineRule="auto" w:line="220"/>
        <w:ind w:left="471" w:right="60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Anup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lizati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dsorpti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igh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both"/>
        <w:spacing w:before="7" w:lineRule="exact" w:line="260"/>
        <w:ind w:left="562" w:right="63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7.</w:t>
        <w:tab/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tability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tron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opy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XXXVI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tron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ope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Mumb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both"/>
        <w:spacing w:lineRule="exact" w:line="260"/>
        <w:ind w:left="562" w:right="61" w:hanging="451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8.</w:t>
        <w:tab/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6FC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6FC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base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siz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HEC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1058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1064.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both"/>
        <w:spacing w:lineRule="exact" w:line="260"/>
        <w:ind w:left="562" w:right="67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9.</w:t>
        <w:tab/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plastic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562" w:right="59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ids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562" w:right="60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brids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Union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earc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16-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6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562" w:right="66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UHMWPE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iodi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nosti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lhi,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6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562" w:right="65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tiba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O-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MWPE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hibition,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Antonio,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TX,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37"/>
        <w:ind w:left="562" w:right="63" w:hanging="451"/>
      </w:pPr>
      <w:r>
        <w:pict>
          <v:group style="position:absolute;margin-left:99.12pt;margin-top:27.4999pt;width:454.44pt;height:14.16pt;mso-position-horizontal-relative:page;mso-position-vertical-relative:paragraph;z-index:-2376" coordorigin="1982,550" coordsize="9089,283">
            <v:shape style="position:absolute;left:1982;top:550;width:9089;height:283" coordorigin="1982,550" coordsize="9089,283" path="m1982,833l11071,833,11071,550,1982,550,1982,833xe" filled="t" fillcolor="#FFFFFF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ttability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innov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stic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auto" w:line="237"/>
        <w:ind w:left="562" w:right="62" w:hanging="451"/>
      </w:pPr>
      <w:r>
        <w:pict>
          <v:group style="position:absolute;margin-left:181.8pt;margin-top:27.5499pt;width:371.76pt;height:14.16pt;mso-position-horizontal-relative:page;mso-position-vertical-relative:paragraph;z-index:-2375" coordorigin="3636,551" coordsize="7435,283">
            <v:shape style="position:absolute;left:3636;top:551;width:7435;height:283" coordorigin="3636,551" coordsize="7435,283" path="m3636,834l11071,834,11071,551,3636,551,3636,834xe" filled="t" fillcolor="#FFFFFF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APA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Fronti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exact" w:line="260"/>
        <w:ind w:left="562" w:right="61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b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olid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hibition,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Antonio,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TX,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562" w:right="62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torage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lati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hall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Opportuniti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562" w:right="65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Asian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562" w:right="65" w:hanging="451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Md.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lmodi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ral,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idal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patite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562" w:right="75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562" w:right="862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4" w:lineRule="auto" w:line="224"/>
        <w:ind w:left="562" w:right="59" w:hanging="4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316L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5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/>
        <w:ind w:left="562" w:right="4270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(II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1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Vinod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jiv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Govind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apat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471" w:right="2159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8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Milind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nvit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70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osion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5694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5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oshi,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l%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ttria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" w:lineRule="auto" w:line="234"/>
        <w:ind w:left="471" w:right="63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K.M.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dd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impsons,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olid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4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/>
        <w:ind w:left="471" w:right="871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66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Ghosh,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Moldi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71" w:right="871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-1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471" w:right="1263"/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ata.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Kolk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60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ito,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Kos,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spid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70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bosa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ag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ng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”,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APS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16–20,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471" w:right="59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otribologi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lloy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Y.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imk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mpl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hot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" w:lineRule="exact" w:line="260"/>
        <w:ind w:left="471" w:right="59"/>
      </w:pP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patib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lity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5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6FC0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b/>
          <w:i/>
          <w:color w:val="006FC0"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-1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80"/>
        <w:ind w:left="471" w:right="85"/>
      </w:pP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i/>
          <w:color w:val="006FC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South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color w:val="006FC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Biom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TX,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6FC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471" w:right="59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kshi,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Oxide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oati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mpshi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3" w:lineRule="auto" w:line="209"/>
        <w:ind w:left="471" w:right="59"/>
        <w:sectPr>
          <w:pgMar w:header="0" w:footer="698" w:top="820" w:bottom="280" w:left="142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“Mi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lation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ouis,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651" w:right="66" w:hanging="360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km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.O.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ll,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nth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6FC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uum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antalum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III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cee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gs,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6FC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13-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241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248.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651" w:right="59" w:hanging="360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Shape</w:t>
      </w:r>
      <w:r>
        <w:rPr>
          <w:rFonts w:cs="Times New Roman" w:hAnsi="Times New Roman" w:eastAsia="Times New Roman" w:ascii="Times New Roman"/>
          <w:i/>
          <w:color w:val="006FC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Fabr</w:t>
      </w:r>
      <w:r>
        <w:rPr>
          <w:rFonts w:cs="Times New Roman" w:hAnsi="Times New Roman" w:eastAsia="Times New Roman" w:ascii="Times New Roman"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uum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Spray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Formin</w:t>
      </w:r>
      <w:r>
        <w:rPr>
          <w:rFonts w:cs="Times New Roman" w:hAnsi="Times New Roman" w:eastAsia="Times New Roman" w:ascii="Times New Roman"/>
          <w:i/>
          <w:color w:val="006FC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Pap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olars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1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06FC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3" w:hanging="360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tik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6FC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6FC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6FC0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1100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ublish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pray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uu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Plasma,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Oks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ublish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b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6FC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K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h</w:t>
      </w:r>
      <w:r>
        <w:rPr>
          <w:rFonts w:cs="Times New Roman" w:hAnsi="Times New Roman" w:eastAsia="Times New Roman" w:ascii="Times New Roman"/>
          <w:color w:val="006FC0"/>
          <w:spacing w:val="10"/>
          <w:w w:val="100"/>
          <w:sz w:val="24"/>
          <w:szCs w:val="24"/>
          <w:u w:val="single" w:color="006FC0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  <w:t>B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l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  <w:u w:val="single" w:color="006FC0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n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  <w:t>i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  <w:u w:val="single" w:color="006FC0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6FC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anostru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Sph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6FC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ostr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6FC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cee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6FC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6FC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color w:val="006FC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103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112.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til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lorida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5" w:hanging="360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nd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idic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dium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133rd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arlo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004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11"/>
      </w:pPr>
      <w:r>
        <w:rPr>
          <w:rFonts w:cs="Times New Roman" w:hAnsi="Times New Roman" w:eastAsia="Times New Roman" w:ascii="Times New Roman"/>
          <w:b/>
          <w:color w:val="974706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ACAD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-1"/>
          <w:w w:val="100"/>
          <w:sz w:val="24"/>
          <w:szCs w:val="24"/>
          <w:highlight w:val="yellow"/>
        </w:rPr>
        <w:t>M</w:t>
      </w:r>
      <w:r>
        <w:rPr>
          <w:rFonts w:cs="Times New Roman" w:hAnsi="Times New Roman" w:eastAsia="Times New Roman" w:ascii="Times New Roman"/>
          <w:b/>
          <w:color w:val="974706"/>
          <w:spacing w:val="-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I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C/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 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R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S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A</w:t>
      </w:r>
      <w:r>
        <w:rPr>
          <w:rFonts w:cs="Times New Roman" w:hAnsi="Times New Roman" w:eastAsia="Times New Roman" w:ascii="Times New Roman"/>
          <w:b/>
          <w:color w:val="974706"/>
          <w:spacing w:val="2"/>
          <w:w w:val="100"/>
          <w:sz w:val="24"/>
          <w:szCs w:val="24"/>
          <w:highlight w:val="yellow"/>
        </w:rPr>
        <w:t>R</w:t>
      </w:r>
      <w:r>
        <w:rPr>
          <w:rFonts w:cs="Times New Roman" w:hAnsi="Times New Roman" w:eastAsia="Times New Roman" w:ascii="Times New Roman"/>
          <w:b/>
          <w:color w:val="974706"/>
          <w:spacing w:val="2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CH</w:t>
      </w:r>
      <w:r>
        <w:rPr>
          <w:rFonts w:cs="Times New Roman" w:hAnsi="Times New Roman" w:eastAsia="Times New Roman" w:ascii="Times New Roman"/>
          <w:b/>
          <w:color w:val="974706"/>
          <w:spacing w:val="1"/>
          <w:w w:val="100"/>
          <w:sz w:val="24"/>
          <w:szCs w:val="24"/>
          <w:highlight w:val="yellow"/>
        </w:rPr>
        <w:t> 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H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O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NO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  <w:highlight w:val="yellow"/>
        </w:rPr>
        <w:t>RS</w:t>
      </w:r>
      <w:r>
        <w:rPr>
          <w:rFonts w:cs="Times New Roman" w:hAnsi="Times New Roman" w:eastAsia="Times New Roman" w:ascii="Times New Roman"/>
          <w:b/>
          <w:color w:val="974706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12" w:lineRule="auto" w:line="224"/>
        <w:ind w:left="651" w:right="5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tall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rgist</w:t>
      </w:r>
      <w:r>
        <w:rPr>
          <w:rFonts w:cs="Times New Roman" w:hAnsi="Times New Roman" w:eastAsia="Times New Roman" w:ascii="Times New Roman"/>
          <w:b/>
          <w:i/>
          <w:color w:val="C000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C000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C000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ivision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inistry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ditor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pray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4" w:lineRule="exact" w:line="260"/>
        <w:ind w:left="651" w:right="70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ditorial</w:t>
      </w:r>
      <w:r>
        <w:rPr>
          <w:rFonts w:cs="Times New Roman" w:hAnsi="Times New Roman" w:eastAsia="Times New Roman" w:ascii="Times New Roman"/>
          <w:b/>
          <w:i/>
          <w:color w:val="C000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oard</w:t>
      </w:r>
      <w:r>
        <w:rPr>
          <w:rFonts w:cs="Times New Roman" w:hAnsi="Times New Roman" w:eastAsia="Times New Roman" w:ascii="Times New Roman"/>
          <w:b/>
          <w:i/>
          <w:color w:val="C000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efe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publish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Govt.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tsta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31"/>
      </w:pP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rialia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ournal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Surfa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ntre</w:t>
      </w:r>
      <w:r>
        <w:rPr>
          <w:rFonts w:cs="Times New Roman" w:hAnsi="Times New Roman" w:eastAsia="Times New Roman" w:ascii="Times New Roman"/>
          <w:i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position w:val="-1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color w:val="212121"/>
          <w:spacing w:val="3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C00000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b/>
          <w:i/>
          <w:color w:val="C00000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tallu</w:t>
      </w:r>
      <w:r>
        <w:rPr>
          <w:rFonts w:cs="Times New Roman" w:hAnsi="Times New Roman" w:eastAsia="Times New Roman" w:ascii="Times New Roman"/>
          <w:i/>
          <w:color w:val="212121"/>
          <w:spacing w:val="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212121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212121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ipline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212121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212121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212121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4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212121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26,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4" w:lineRule="exact" w:line="260"/>
        <w:ind w:left="651" w:right="70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b/>
          <w:i/>
          <w:color w:val="C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lkar</w:t>
      </w:r>
      <w:r>
        <w:rPr>
          <w:rFonts w:cs="Times New Roman" w:hAnsi="Times New Roman" w:eastAsia="Times New Roman" w:ascii="Times New Roman"/>
          <w:b/>
          <w:i/>
          <w:color w:val="C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i/>
          <w:color w:val="C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6FC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6FC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6FC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publi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skills,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dminist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position w:val="-1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color w:val="C00000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C00000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b/>
          <w:i/>
          <w:color w:val="C000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atic</w:t>
      </w:r>
      <w:r>
        <w:rPr>
          <w:rFonts w:cs="Times New Roman" w:hAnsi="Times New Roman" w:eastAsia="Times New Roman" w:ascii="Times New Roman"/>
          <w:b/>
          <w:i/>
          <w:color w:val="C00000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iss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00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rol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i/>
          <w:color w:val="000000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rging</w:t>
      </w:r>
      <w:r>
        <w:rPr>
          <w:rFonts w:cs="Times New Roman" w:hAnsi="Times New Roman" w:eastAsia="Times New Roman" w:ascii="Times New Roman"/>
          <w:i/>
          <w:color w:val="000000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obal</w:t>
      </w:r>
      <w:r>
        <w:rPr>
          <w:rFonts w:cs="Times New Roman" w:hAnsi="Times New Roman" w:eastAsia="Times New Roman" w:ascii="Times New Roman"/>
          <w:i/>
          <w:color w:val="0000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ors</w:t>
      </w:r>
      <w:r>
        <w:rPr>
          <w:rFonts w:cs="Times New Roman" w:hAnsi="Times New Roman" w:eastAsia="Times New Roman" w:ascii="Times New Roman"/>
          <w:i/>
          <w:color w:val="0000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651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Satisf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anomat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4" w:lineRule="exact" w:line="260"/>
        <w:ind w:left="651" w:right="64" w:hanging="360"/>
        <w:sectPr>
          <w:pgMar w:header="0" w:footer="698" w:top="820" w:bottom="280" w:left="1240" w:right="1060"/>
          <w:pgSz w:w="12240" w:h="15840"/>
        </w:sectPr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iation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xtrao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E617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thods)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55"/>
        <w:ind w:left="47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b/>
          <w:i/>
          <w:color w:val="C000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b/>
          <w:i/>
          <w:color w:val="C000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ssio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4" w:lineRule="exact" w:line="260"/>
        <w:ind w:left="471" w:right="67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b/>
          <w:i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b/>
          <w:color w:val="C000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biolo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oston,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 w:lineRule="exact" w:line="280"/>
        <w:ind w:left="68" w:right="63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Natio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b/>
          <w:i/>
          <w:color w:val="C00000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 w:lineRule="exact" w:line="280"/>
        <w:ind w:left="68" w:right="66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position w:val="-1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C000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Plat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71"/>
      </w:pP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bil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4" w:lineRule="exact" w:line="260"/>
        <w:ind w:left="471" w:right="64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rgist</w:t>
      </w:r>
      <w:r>
        <w:rPr>
          <w:rFonts w:cs="Times New Roman" w:hAnsi="Times New Roman" w:eastAsia="Times New Roman" w:ascii="Times New Roman"/>
          <w:b/>
          <w:i/>
          <w:color w:val="C000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C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institut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istry</w:t>
      </w:r>
      <w:r>
        <w:rPr>
          <w:rFonts w:cs="Times New Roman" w:hAnsi="Times New Roman" w:eastAsia="Times New Roman" w:ascii="Times New Roman"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tallurgist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80"/>
        <w:ind w:left="68" w:right="66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tist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iation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exact" w:line="280"/>
        <w:ind w:left="70" w:right="65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.L.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0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"/>
        <w:ind w:left="47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lty</w:t>
      </w:r>
      <w:r>
        <w:rPr>
          <w:rFonts w:cs="Times New Roman" w:hAnsi="Times New Roman" w:eastAsia="Times New Roman" w:ascii="Times New Roman"/>
          <w:b/>
          <w:i/>
          <w:color w:val="C000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isor</w:t>
      </w:r>
      <w:r>
        <w:rPr>
          <w:rFonts w:cs="Times New Roman" w:hAnsi="Times New Roman" w:eastAsia="Times New Roman" w:ascii="Times New Roman"/>
          <w:b/>
          <w:i/>
          <w:color w:val="C000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tage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@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008.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US$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500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60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pt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trat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US$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250.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"/>
        <w:ind w:left="471" w:right="66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Phi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lta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ious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ldwi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onsists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150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pt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Eil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rall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Outstanding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hapt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07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1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full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C000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C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71" w:right="7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07</w:t>
      </w:r>
      <w:r>
        <w:rPr>
          <w:rFonts w:cs="Times New Roman" w:hAnsi="Times New Roman" w:eastAsia="Times New Roman" w:ascii="Times New Roman"/>
          <w:b/>
          <w:i/>
          <w:color w:val="C000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71" w:right="69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Diss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rtation</w:t>
      </w:r>
      <w:r>
        <w:rPr>
          <w:rFonts w:cs="Times New Roman" w:hAnsi="Times New Roman" w:eastAsia="Times New Roman" w:ascii="Times New Roman"/>
          <w:b/>
          <w:i/>
          <w:color w:val="C000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C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71" w:right="68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proposal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shop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nks,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4" w:lineRule="exact" w:line="260"/>
        <w:ind w:left="471" w:right="70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point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005.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21" w:lineRule="exact" w:line="260"/>
        <w:ind w:left="47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Natio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dation</w:t>
      </w:r>
      <w:r>
        <w:rPr>
          <w:rFonts w:cs="Times New Roman" w:hAnsi="Times New Roman" w:eastAsia="Times New Roman" w:ascii="Times New Roman"/>
          <w:b/>
          <w:i/>
          <w:color w:val="C000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C000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olars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ouis,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12" w:lineRule="auto" w:line="229"/>
        <w:ind w:left="471" w:right="60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Won</w:t>
      </w:r>
      <w:r>
        <w:rPr>
          <w:rFonts w:cs="Times New Roman" w:hAnsi="Times New Roman" w:eastAsia="Times New Roman" w:ascii="Times New Roman"/>
          <w:b/>
          <w:i/>
          <w:color w:val="C000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uiz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als</w:t>
      </w:r>
      <w:r>
        <w:rPr>
          <w:rFonts w:cs="Times New Roman" w:hAnsi="Times New Roman" w:eastAsia="Times New Roman" w:ascii="Times New Roman"/>
          <w:b/>
          <w:i/>
          <w:color w:val="C000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TMS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lve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orgia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h.,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arn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gie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llon,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olorado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4"/>
        <w:ind w:left="47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C000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C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C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hall</w:t>
      </w:r>
      <w:r>
        <w:rPr>
          <w:rFonts w:cs="Times New Roman" w:hAnsi="Times New Roman" w:eastAsia="Times New Roman" w:ascii="Times New Roman"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nge</w:t>
      </w:r>
      <w:r>
        <w:rPr>
          <w:rFonts w:cs="Times New Roman" w:hAnsi="Times New Roman" w:eastAsia="Times New Roman" w:ascii="Times New Roman"/>
          <w:i/>
          <w:color w:val="C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C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rust</w:t>
      </w:r>
      <w:r>
        <w:rPr>
          <w:rFonts w:cs="Times New Roman" w:hAnsi="Times New Roman" w:eastAsia="Times New Roman" w:ascii="Times New Roman"/>
          <w:i/>
          <w:color w:val="C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C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C000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C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llo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color w:val="C000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bili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both"/>
        <w:spacing w:before="3"/>
        <w:ind w:left="471" w:right="67" w:hanging="360"/>
        <w:sectPr>
          <w:pgMar w:header="0" w:footer="698" w:top="840" w:bottom="280" w:left="1420" w:right="1060"/>
          <w:pgSz w:w="12240" w:h="15840"/>
        </w:sectPr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kad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D)</w:t>
      </w:r>
      <w:r>
        <w:rPr>
          <w:rFonts w:cs="Times New Roman" w:hAnsi="Times New Roman" w:eastAsia="Times New Roman" w:ascii="Times New Roman"/>
          <w:b/>
          <w:i/>
          <w:color w:val="C000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Stuttgart,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ma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55"/>
        <w:ind w:left="651" w:right="64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ars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C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orial</w:t>
      </w:r>
      <w:r>
        <w:rPr>
          <w:rFonts w:cs="Times New Roman" w:hAnsi="Times New Roman" w:eastAsia="Times New Roman" w:ascii="Times New Roman"/>
          <w:b/>
          <w:i/>
          <w:color w:val="C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C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makris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C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b/>
          <w:i/>
          <w:color w:val="C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C000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.G.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68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spo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8554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4" w:lineRule="exact" w:line="260"/>
        <w:ind w:left="65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irst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19" w:lineRule="exact" w:line="260"/>
        <w:ind w:left="651" w:right="66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005.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ppa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nown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qui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3.90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4.0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0" w:lineRule="exact" w:line="260"/>
        <w:ind w:left="651" w:right="65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C000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b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C000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C000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C000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Pap</w:t>
      </w:r>
      <w:r>
        <w:rPr>
          <w:rFonts w:cs="Times New Roman" w:hAnsi="Times New Roman" w:eastAsia="Times New Roman" w:ascii="Times New Roman"/>
          <w:b/>
          <w:i/>
          <w:color w:val="C000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C000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5334"/>
      </w:pP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004,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HIP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HONORS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nstit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anpur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hapt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winning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5766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dq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anpur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apt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apt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114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2"/>
        <w:ind w:left="651" w:right="67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lty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isor</w:t>
      </w:r>
      <w:r>
        <w:rPr>
          <w:rFonts w:cs="Times New Roman" w:hAnsi="Times New Roman" w:eastAsia="Times New Roman" w:ascii="Times New Roman"/>
          <w:b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antage</w:t>
      </w:r>
      <w:r>
        <w:rPr>
          <w:rFonts w:cs="Times New Roman" w:hAnsi="Times New Roman" w:eastAsia="Times New Roman" w:ascii="Times New Roman"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i)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b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250.00,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M/A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/TMs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tary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51" w:right="72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nuous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four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row</w:t>
      </w:r>
      <w:r>
        <w:rPr>
          <w:rFonts w:cs="Times New Roman" w:hAnsi="Times New Roman" w:eastAsia="Times New Roman" w:ascii="Times New Roman"/>
          <w:i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04,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06,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ption)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inning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Wor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05,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Courier New" w:hAnsi="Courier New" w:eastAsia="Courier New" w:ascii="Courier New"/>
          <w:sz w:val="20"/>
          <w:szCs w:val="20"/>
        </w:rPr>
        <w:tabs>
          <w:tab w:pos="640" w:val="left"/>
        </w:tabs>
        <w:jc w:val="both"/>
        <w:spacing w:before="2"/>
        <w:ind w:left="651" w:right="64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Phi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lta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ious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ldwi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onsists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150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pt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lta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Eileen</w:t>
      </w:r>
      <w:r>
        <w:rPr>
          <w:rFonts w:cs="Courier New" w:hAnsi="Courier New" w:eastAsia="Courier New" w:ascii="Courier New"/>
          <w:b/>
          <w:i/>
          <w:color w:val="003300"/>
          <w:spacing w:val="-7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M.</w:t>
      </w:r>
      <w:r>
        <w:rPr>
          <w:rFonts w:cs="Courier New" w:hAnsi="Courier New" w:eastAsia="Courier New" w:ascii="Courier New"/>
          <w:b/>
          <w:i/>
          <w:color w:val="003300"/>
          <w:spacing w:val="-2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Evans</w:t>
      </w:r>
      <w:r>
        <w:rPr>
          <w:rFonts w:cs="Courier New" w:hAnsi="Courier New" w:eastAsia="Courier New" w:ascii="Courier New"/>
          <w:b/>
          <w:i/>
          <w:color w:val="003300"/>
          <w:spacing w:val="-6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Ov</w:t>
      </w:r>
      <w:r>
        <w:rPr>
          <w:rFonts w:cs="Courier New" w:hAnsi="Courier New" w:eastAsia="Courier New" w:ascii="Courier New"/>
          <w:b/>
          <w:i/>
          <w:color w:val="003300"/>
          <w:spacing w:val="3"/>
          <w:w w:val="100"/>
          <w:sz w:val="20"/>
          <w:szCs w:val="20"/>
        </w:rPr>
        <w:t>e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rall</w:t>
      </w:r>
      <w:r>
        <w:rPr>
          <w:rFonts w:cs="Courier New" w:hAnsi="Courier New" w:eastAsia="Courier New" w:ascii="Courier New"/>
          <w:b/>
          <w:i/>
          <w:color w:val="003300"/>
          <w:spacing w:val="-8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Outstanding</w:t>
      </w:r>
      <w:r>
        <w:rPr>
          <w:rFonts w:cs="Courier New" w:hAnsi="Courier New" w:eastAsia="Courier New" w:ascii="Courier New"/>
          <w:b/>
          <w:i/>
          <w:color w:val="003300"/>
          <w:spacing w:val="-13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Chapter</w:t>
      </w:r>
      <w:r>
        <w:rPr>
          <w:rFonts w:cs="Courier New" w:hAnsi="Courier New" w:eastAsia="Courier New" w:ascii="Courier New"/>
          <w:b/>
          <w:i/>
          <w:color w:val="003300"/>
          <w:spacing w:val="-8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for</w:t>
      </w:r>
      <w:r>
        <w:rPr>
          <w:rFonts w:cs="Courier New" w:hAnsi="Courier New" w:eastAsia="Courier New" w:ascii="Courier New"/>
          <w:b/>
          <w:i/>
          <w:color w:val="003300"/>
          <w:spacing w:val="-4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2006</w:t>
      </w:r>
      <w:r>
        <w:rPr>
          <w:rFonts w:cs="Courier New" w:hAnsi="Courier New" w:eastAsia="Courier New" w:ascii="Courier New"/>
          <w:b/>
          <w:i/>
          <w:color w:val="003300"/>
          <w:spacing w:val="5"/>
          <w:w w:val="100"/>
          <w:sz w:val="20"/>
          <w:szCs w:val="20"/>
        </w:rPr>
        <w:t>-</w:t>
      </w:r>
      <w:r>
        <w:rPr>
          <w:rFonts w:cs="Courier New" w:hAnsi="Courier New" w:eastAsia="Courier New" w:ascii="Courier New"/>
          <w:b/>
          <w:i/>
          <w:color w:val="003300"/>
          <w:spacing w:val="0"/>
          <w:w w:val="100"/>
          <w:sz w:val="20"/>
          <w:szCs w:val="20"/>
        </w:rPr>
        <w:t>07</w:t>
      </w:r>
      <w:r>
        <w:rPr>
          <w:rFonts w:cs="Courier New" w:hAnsi="Courier New" w:eastAsia="Courier New" w:ascii="Courier New"/>
          <w:color w:val="003300"/>
          <w:spacing w:val="0"/>
          <w:w w:val="100"/>
          <w:sz w:val="20"/>
          <w:szCs w:val="20"/>
        </w:rPr>
        <w:t>”.</w:t>
      </w:r>
      <w:r>
        <w:rPr>
          <w:rFonts w:cs="Courier New" w:hAnsi="Courier New" w:eastAsia="Courier New" w:ascii="Courier New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4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isor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Rights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4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651" w:right="67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anization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link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ivil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hild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ndi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suppo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hyperlink r:id="rId17"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ht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t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p: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/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/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m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e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i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c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.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c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4"/>
            <w:w w:val="100"/>
            <w:sz w:val="24"/>
            <w:szCs w:val="24"/>
            <w:u w:val="single" w:color="003300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4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5"/>
            <w:w w:val="100"/>
            <w:sz w:val="24"/>
            <w:szCs w:val="24"/>
            <w:u w:val="single" w:color="003300"/>
          </w:rPr>
          <w:t>y</w:t>
        </w:r>
        <w:r>
          <w:rPr>
            <w:rFonts w:cs="Times New Roman" w:hAnsi="Times New Roman" w:eastAsia="Times New Roman" w:ascii="Times New Roman"/>
            <w:color w:val="003300"/>
            <w:spacing w:val="-5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.o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2"/>
            <w:w w:val="100"/>
            <w:sz w:val="24"/>
            <w:szCs w:val="24"/>
            <w:u w:val="single" w:color="003300"/>
          </w:rPr>
          <w:t>g</w:t>
        </w:r>
        <w:r>
          <w:rPr>
            <w:rFonts w:cs="Times New Roman" w:hAnsi="Times New Roman" w:eastAsia="Times New Roman" w:ascii="Times New Roman"/>
            <w:color w:val="003300"/>
            <w:spacing w:val="-2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/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p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oj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e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c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t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_b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r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ow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s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e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  <w:t>.</w:t>
        </w:r>
        <w:r>
          <w:rPr>
            <w:rFonts w:cs="Times New Roman" w:hAnsi="Times New Roman" w:eastAsia="Times New Roman" w:ascii="Times New Roman"/>
            <w:color w:val="003300"/>
            <w:spacing w:val="2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  <w:t>a</w:t>
        </w:r>
        <w:r>
          <w:rPr>
            <w:rFonts w:cs="Times New Roman" w:hAnsi="Times New Roman" w:eastAsia="Times New Roman" w:ascii="Times New Roman"/>
            <w:color w:val="003300"/>
            <w:spacing w:val="-1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s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  <w:t>p</w:t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  <w:u w:val="single" w:color="003300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3300"/>
            <w:spacing w:val="0"/>
            <w:w w:val="100"/>
            <w:sz w:val="24"/>
            <w:szCs w:val="24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Nomin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ida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 w:lineRule="exact" w:line="260"/>
        <w:ind w:left="651" w:right="67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rsiti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book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dition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spacing w:before="19" w:lineRule="exact" w:line="260"/>
        <w:ind w:left="651" w:right="67" w:hanging="360"/>
      </w:pP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ious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ape</w:t>
      </w:r>
      <w:r>
        <w:rPr>
          <w:rFonts w:cs="Times New Roman" w:hAnsi="Times New Roman" w:eastAsia="Times New Roman" w:ascii="Times New Roman"/>
          <w:b/>
          <w:i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2004.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orld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spon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</w:pP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color w:val="003300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ant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91"/>
        <w:sectPr>
          <w:pgMar w:header="0" w:footer="698" w:top="840" w:bottom="280" w:left="1240" w:right="106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Phi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lta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06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4"/>
        <w:ind w:left="41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holar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SSS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11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bassador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11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Badminton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lub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06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1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hild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11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11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mbassad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04.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11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mmitt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1"/>
      </w:pP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11"/>
      </w:pPr>
      <w:r>
        <w:rPr>
          <w:rFonts w:cs="Times New Roman" w:hAnsi="Times New Roman" w:eastAsia="Times New Roman" w:ascii="Times New Roman"/>
          <w:color w:val="C000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Hall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airs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 w:right="1870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Ward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 w:right="936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Ward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rforman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 w:right="3365"/>
      </w:pP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holarships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lub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Guardian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C000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60" w:val="left"/>
        </w:tabs>
        <w:jc w:val="left"/>
        <w:ind w:left="411" w:right="367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nship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 w:right="271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 w:right="130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ommi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09/09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10/11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minar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31"/>
      </w:pP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position w:val="-1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position w:val="-1"/>
          <w:sz w:val="24"/>
          <w:szCs w:val="24"/>
        </w:rPr>
        <w:t>AFFI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position w:val="-1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position w:val="-1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6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9"/>
              <w:ind w:left="120"/>
            </w:pP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ssio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9"/>
              <w:ind w:left="674"/>
            </w:pP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003300"/>
                <w:spacing w:val="0"/>
                <w:w w:val="100"/>
                <w:sz w:val="24"/>
                <w:szCs w:val="24"/>
              </w:rPr>
              <w:t>ip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4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era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9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00330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nstitute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9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3300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pt.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Asso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pt.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pt.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era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mi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5" w:hRule="exact"/>
        </w:trPr>
        <w:tc>
          <w:tcPr>
            <w:tcW w:w="49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0"/>
            </w:pPr>
            <w:r>
              <w:rPr>
                <w:rFonts w:cs="Times New Roman" w:hAnsi="Times New Roman" w:eastAsia="Times New Roman" w:ascii="Times New Roman"/>
                <w:color w:val="003300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74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Nov.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31"/>
      </w:pP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RAININ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ORING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1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Abhin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rant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arshita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aushal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7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ihotri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71" w:right="67" w:hanging="360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Agar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itute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Noida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11"/>
        <w:sectPr>
          <w:pgMar w:header="0" w:footer="698" w:top="840" w:bottom="280" w:left="112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haitali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Garain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~10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291" w:right="245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ohan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rishn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ripathi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itin</w:t>
      </w:r>
      <w:r>
        <w:rPr>
          <w:rFonts w:cs="Times New Roman" w:hAnsi="Times New Roman" w:eastAsia="Times New Roman" w:ascii="Times New Roman"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asha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ohapartra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‘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proj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ind w:left="651" w:right="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Surabhi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atharina</w:t>
      </w:r>
      <w:r>
        <w:rPr>
          <w:rFonts w:cs="Times New Roman" w:hAnsi="Times New Roman" w:eastAsia="Times New Roman" w:ascii="Times New Roman"/>
          <w:i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arls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isar</w:t>
      </w:r>
      <w:r>
        <w:rPr>
          <w:rFonts w:cs="Times New Roman" w:hAnsi="Times New Roman" w:eastAsia="Times New Roman" w:ascii="Times New Roman"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uslim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n.–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40" w:val="left"/>
        </w:tabs>
        <w:jc w:val="both"/>
        <w:ind w:left="651" w:right="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riti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Bhard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oum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 w:right="2943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riti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nshu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hana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Palla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Aug.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q.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Palla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ishna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Shubhra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Bajpai,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anish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ain,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hin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ishra</w:t>
      </w:r>
      <w:r>
        <w:rPr>
          <w:rFonts w:cs="Times New Roman" w:hAnsi="Times New Roman" w:eastAsia="Times New Roman" w:ascii="Times New Roman"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Saurabh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ishra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Shilpi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thirt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brupa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ahiri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Anup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umar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shri,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orge</w:t>
      </w:r>
      <w:r>
        <w:rPr>
          <w:rFonts w:cs="Times New Roman" w:hAnsi="Times New Roman" w:eastAsia="Times New Roman" w:ascii="Times New Roman"/>
          <w:i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2006-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Gabri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Gon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lanie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Andara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Massa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nship.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Raul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alindo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Killi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2005.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8" w:hanging="360"/>
      </w:pP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Att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i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”,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EAC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HING: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312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09,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301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676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694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arac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C000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C000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  <w:sectPr>
          <w:pgMar w:header="0" w:footer="698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831" w:right="304" w:hanging="449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312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634</w:t>
      </w:r>
      <w:r>
        <w:rPr>
          <w:rFonts w:cs="Times New Roman" w:hAnsi="Times New Roman" w:eastAsia="Times New Roman" w:ascii="Times New Roman"/>
          <w:b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hniq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PG</w:t>
      </w:r>
      <w:r>
        <w:rPr>
          <w:rFonts w:cs="Times New Roman" w:hAnsi="Times New Roman" w:eastAsia="Times New Roman" w:ascii="Times New Roman"/>
          <w:b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B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st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s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480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 w:right="307" w:hanging="449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O203b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Equ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x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ce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l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1"/>
          <w:w w:val="100"/>
          <w:sz w:val="24"/>
          <w:szCs w:val="24"/>
          <w:u w:val="thick" w:color="C00000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u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331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617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thods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PG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lsory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‘</w:t>
      </w:r>
      <w:r>
        <w:rPr>
          <w:rFonts w:cs="Times New Roman" w:hAnsi="Times New Roman" w:eastAsia="Times New Roman" w:ascii="Times New Roman"/>
          <w:b/>
          <w:color w:val="C00000"/>
          <w:spacing w:val="2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x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o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d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i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n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ry</w:t>
      </w:r>
      <w:r>
        <w:rPr>
          <w:rFonts w:cs="Times New Roman" w:hAnsi="Times New Roman" w:eastAsia="Times New Roman" w:ascii="Times New Roman"/>
          <w:b/>
          <w:color w:val="C00000"/>
          <w:spacing w:val="47"/>
          <w:w w:val="100"/>
          <w:sz w:val="24"/>
          <w:szCs w:val="24"/>
          <w:u w:val="thick" w:color="C00000"/>
        </w:rPr>
        <w:t> 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T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  <w:t>a</w:t>
      </w:r>
      <w:r>
        <w:rPr>
          <w:rFonts w:cs="Times New Roman" w:hAnsi="Times New Roman" w:eastAsia="Times New Roman" w:ascii="Times New Roman"/>
          <w:b/>
          <w:color w:val="C00000"/>
          <w:spacing w:val="0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c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h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-1"/>
          <w:w w:val="100"/>
          <w:sz w:val="24"/>
          <w:szCs w:val="24"/>
          <w:u w:val="thick" w:color="C00000"/>
        </w:rPr>
        <w:t>e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  <w:t>r</w:t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  <w:u w:val="thick" w:color="C00000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C000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C000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250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arac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3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eve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 w:right="2077" w:firstLine="44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G/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MME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8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Tutor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TA201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II,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933634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933634"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color w:val="933634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933634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933634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933634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933634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933634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 w:right="330"/>
      </w:pP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total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6.20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ror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1M)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xt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08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ror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~U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0.78M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proj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~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5.07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ror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0.78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  <w:u w:val="thick" w:color="003300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LETED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J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TS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58.22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47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idation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Graphite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posure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amage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rami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58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Stab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onia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IIT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56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3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onta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Profilom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29.48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 w:lineRule="auto" w:line="263"/>
        <w:ind w:left="471" w:right="73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Enhan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onic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2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Naval</w:t>
      </w:r>
      <w:r>
        <w:rPr>
          <w:rFonts w:cs="Times New Roman" w:hAnsi="Times New Roman" w:eastAsia="Times New Roman" w:ascii="Times New Roman"/>
          <w:b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471"/>
      </w:pP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21.45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Plasma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Alumina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i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rsion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  <w:sectPr>
          <w:pgMar w:header="0" w:footer="698" w:top="820" w:bottom="280" w:left="1240" w:right="820"/>
          <w:pgSz w:w="12240" w:h="15840"/>
        </w:sectPr>
      </w:pP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ombustion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29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Xi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olin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(M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43.84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sponse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Stimuli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52.03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 w:lineRule="auto" w:line="275"/>
        <w:ind w:left="291" w:right="309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stigation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loping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Ultrahigh</w:t>
      </w:r>
      <w:r>
        <w:rPr>
          <w:rFonts w:cs="Times New Roman" w:hAnsi="Times New Roman" w:eastAsia="Times New Roman" w:ascii="Times New Roman"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apatite</w:t>
      </w:r>
      <w:r>
        <w:rPr>
          <w:rFonts w:cs="Times New Roman" w:hAnsi="Times New Roman" w:eastAsia="Times New Roman" w:ascii="Times New Roman"/>
          <w:i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orrosion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HRD)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32.21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IIT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2009)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IIT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2009)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trostatic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Spra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ramic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3" w:right="7270"/>
      </w:pPr>
      <w:r>
        <w:rPr>
          <w:rFonts w:cs="Times New Roman" w:hAnsi="Times New Roman" w:eastAsia="Times New Roman" w:ascii="Times New Roman"/>
          <w:b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  <w:u w:val="thick" w:color="003300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  <w:u w:val="thick" w:color="003300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RO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J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2020)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Rs.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41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hs</w:t>
      </w:r>
      <w:r>
        <w:rPr>
          <w:rFonts w:cs="Times New Roman" w:hAnsi="Times New Roman" w:eastAsia="Times New Roman" w:ascii="Times New Roman"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500.60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 w:lineRule="auto" w:line="277"/>
        <w:ind w:left="651" w:right="72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oordi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ator</w:t>
      </w:r>
      <w:r>
        <w:rPr>
          <w:rFonts w:cs="Times New Roman" w:hAnsi="Times New Roman" w:eastAsia="Times New Roman" w:ascii="Times New Roman"/>
          <w:b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IIT</w:t>
      </w:r>
      <w:r>
        <w:rPr>
          <w:rFonts w:cs="Times New Roman" w:hAnsi="Times New Roman" w:eastAsia="Times New Roman" w:ascii="Times New Roman"/>
          <w:b/>
          <w:i/>
          <w:color w:val="003300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Programme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Suppo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ransl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Orthopa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28.8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tallurgy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Allo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75"/>
        <w:ind w:left="651" w:right="133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27.6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asibility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rature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(M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2017)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100.2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oordi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ator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gration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Virtual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abs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52.3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rO2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isa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8.93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65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Fabri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arbon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anotube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oop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  <w:sectPr>
          <w:pgMar w:header="0" w:footer="698" w:top="820" w:bottom="280" w:left="1420" w:right="820"/>
          <w:pgSz w:w="12240" w:h="15840"/>
        </w:sectPr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Pipe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111"/>
      </w:pPr>
      <w:r>
        <w:rPr>
          <w:rFonts w:cs="Times New Roman" w:hAnsi="Times New Roman" w:eastAsia="Times New Roman" w:ascii="Times New Roman"/>
          <w:b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UND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  <w:u w:val="thick" w:color="003300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  <w:u w:val="thick" w:color="003300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 w:right="9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lopm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56.52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12.24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 w:right="4130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ubmitt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PRIN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2.46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ird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stage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eve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rB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i/>
          <w:color w:val="003300"/>
          <w:spacing w:val="3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Bas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ading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Edge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3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ntry</w:t>
      </w:r>
      <w:r>
        <w:rPr>
          <w:rFonts w:cs="Times New Roman" w:hAnsi="Times New Roman" w:eastAsia="Times New Roman" w:ascii="Times New Roman"/>
          <w:i/>
          <w:color w:val="003300"/>
          <w:spacing w:val="3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Spa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Naval</w:t>
      </w:r>
      <w:r>
        <w:rPr>
          <w:rFonts w:cs="Times New Roman" w:hAnsi="Times New Roman" w:eastAsia="Times New Roman" w:ascii="Times New Roman"/>
          <w:b/>
          <w:color w:val="0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Coo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color w:val="0000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color w:val="0000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00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color w:val="0000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922" w:right="4787"/>
      </w:pP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2018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22" w:right="84" w:hanging="631"/>
      </w:pP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I:</w:t>
      </w:r>
      <w:r>
        <w:rPr>
          <w:rFonts w:cs="Times New Roman" w:hAnsi="Times New Roman" w:eastAsia="Times New Roman" w:ascii="Times New Roman"/>
          <w:b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Antifouling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Drag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oatings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ular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ano/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85.80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Produ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Utilization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Eth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922" w:right="7362"/>
      </w:pP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Sustainable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khs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otsd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Glob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$5,000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Biomat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rization,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651"/>
      </w:pP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ssing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Surfa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77"/>
        <w:ind w:left="651" w:right="290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1,00,0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0/-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50,000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 w:lineRule="auto" w:line="275"/>
        <w:ind w:left="651" w:right="2159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2,000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50,000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Aimil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td.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insil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td.)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dro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UID</w:t>
      </w:r>
      <w:r>
        <w:rPr>
          <w:rFonts w:cs="Times New Roman" w:hAnsi="Times New Roman" w:eastAsia="Times New Roman" w:ascii="Times New Roman"/>
          <w:b/>
          <w:color w:val="8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831" w:right="2796"/>
      </w:pP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831" w:right="5140"/>
      </w:pP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b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.D.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b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color w:val="003300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oing)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  <w:sectPr>
          <w:pgMar w:header="0" w:footer="698" w:top="110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 w:lineRule="exact" w:line="260"/>
        <w:ind w:left="371"/>
      </w:pP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2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rre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lima</w:t>
            </w:r>
          </w:p>
        </w:tc>
        <w:tc>
          <w:tcPr>
            <w:tcW w:w="3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olid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2" w:right="7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onv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sion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 w:right="6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position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9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t.</w:t>
            </w:r>
          </w:p>
        </w:tc>
        <w:tc>
          <w:tcPr>
            <w:tcW w:w="277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Assist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ssor</w:t>
            </w:r>
          </w:p>
        </w:tc>
      </w:tr>
      <w:tr>
        <w:trPr>
          <w:trHeight w:val="276" w:hRule="exact"/>
        </w:trPr>
        <w:tc>
          <w:tcPr>
            <w:tcW w:w="1966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</w:p>
        </w:tc>
        <w:tc>
          <w:tcPr>
            <w:tcW w:w="31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9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</w:p>
        </w:tc>
        <w:tc>
          <w:tcPr>
            <w:tcW w:w="277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966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31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9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77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6" w:hRule="exact"/>
        </w:trPr>
        <w:tc>
          <w:tcPr>
            <w:tcW w:w="196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1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9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77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 w:right="29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public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</w:t>
            </w:r>
          </w:p>
        </w:tc>
        <w:tc>
          <w:tcPr>
            <w:tcW w:w="31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nilin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3" w:lineRule="auto" w:line="275"/>
              <w:ind w:left="297" w:right="9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ir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auto" w:line="275"/>
              <w:ind w:left="297" w:right="502" w:hanging="1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position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9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Nov.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</w:p>
        </w:tc>
        <w:tc>
          <w:tcPr>
            <w:tcW w:w="27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</w:p>
        </w:tc>
      </w:tr>
      <w:tr>
        <w:trPr>
          <w:trHeight w:val="1518" w:hRule="exact"/>
        </w:trPr>
        <w:tc>
          <w:tcPr>
            <w:tcW w:w="196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1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9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77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7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goi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3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Diss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56" w:right="56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4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rre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691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4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visor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35" w:right="5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2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83" w:right="2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lopm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05" w:right="40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67" w:right="4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5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jiv</w:t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381" w:right="387"/>
            </w:pP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sor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228" w:right="235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ala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ational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nstitute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hnolog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aipur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color w:val="00330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sin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087" w:right="1093"/>
            </w:pP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2012)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07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68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5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39" w:righ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timul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375" w:right="37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sponse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ind w:left="65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tive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048" w:right="105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omposite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8" w:right="51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ssista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ssor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IIT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 w:right="214"/>
            </w:pP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HU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3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Sin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2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PS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llo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2012-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003300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4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3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2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mjit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834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2" w:right="51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5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80"/>
              <w:ind w:left="62" w:right="6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TiO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669" w:right="6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tive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56" w:right="86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8" w:right="51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7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andhi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74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9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allik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2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mjit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0" w:right="509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tive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8" w:right="51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7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Post.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toral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color w:val="003300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color w:val="00330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330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00330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 w:right="3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public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8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8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6"/>
                <w:szCs w:val="16"/>
              </w:rPr>
              <w:t>4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2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mjit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9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03" w:right="51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1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ontinuo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sting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ete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nity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until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2016</w:t>
            </w:r>
          </w:p>
        </w:tc>
      </w:tr>
      <w:tr>
        <w:trPr>
          <w:trHeight w:val="555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7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9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hilip</w:t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eev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96" w:right="20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pholo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66" w:right="168" w:firstLine="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Antib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UHM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E)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2016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49"/>
            </w:pP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pl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4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3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9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Post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toral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54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BP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anpur.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sectPr>
          <w:pgMar w:header="0" w:footer="698" w:top="1100" w:bottom="280" w:left="980" w:right="220"/>
          <w:pgSz w:w="12240" w:h="15840"/>
        </w:sectPr>
      </w:pP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4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omposite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79" w:right="18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238" w:right="2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Ytt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olid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0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hobit</w:t>
            </w:r>
          </w:p>
        </w:tc>
        <w:tc>
          <w:tcPr>
            <w:tcW w:w="12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81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85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ompl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7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643" w:right="64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istic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 w:lineRule="exact" w:line="260"/>
              <w:ind w:left="226" w:right="22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bon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notub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NTs)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Mol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UHM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omposite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79" w:right="186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submitt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947" w:right="952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04,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659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640" w:right="645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5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3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8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07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621" w:right="62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Nisar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08" w:right="2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arac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 w:lineRule="exact" w:line="260"/>
              <w:ind w:left="494" w:right="50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Ult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mp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mic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</w:p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01" w:right="208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29" w:right="5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pt.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02,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9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aisal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307" w:right="311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859" w:right="86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ids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ndh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89" w:right="19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5" w:right="75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~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ar.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89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ish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458" w:right="45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257" w:right="260" w:hanging="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tibili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mic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Anish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4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25" w:right="23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an.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04,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087" w:right="1093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2017)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8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6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97" w:right="30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Ytt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" w:lineRule="exact" w:line="260"/>
              <w:ind w:left="117" w:right="12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notu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</w:p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25" w:right="23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an.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02,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087" w:right="1093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2017)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8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56" w:right="2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sion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29" w:right="43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29" w:right="43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rfac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ls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5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621" w:right="62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03" w:right="210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03,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1087" w:right="1093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2016)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25" w:right="22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tibili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91" w:righ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Mg-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89" w:right="19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75" w:right="781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~F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bdu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73" w:right="27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679" w:right="68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9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89" w:right="194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75" w:right="781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~F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4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g-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ndh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5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13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89" w:right="193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75" w:right="781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~F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5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Assist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owth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 w:right="37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omposit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90" w:right="5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tbd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3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Ph.D.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holar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5" w:hRule="exact"/>
        </w:trPr>
        <w:tc>
          <w:tcPr>
            <w:tcW w:w="18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58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89" w:right="193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minar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755" w:right="75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~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ar.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0" w:hRule="exact"/>
        </w:trPr>
        <w:tc>
          <w:tcPr>
            <w:tcW w:w="18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98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ilas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 w:right="42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ibolo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ontinu</w:t>
            </w:r>
          </w:p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8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4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mkum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lth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74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join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8" w:hRule="exact"/>
        </w:trPr>
        <w:tc>
          <w:tcPr>
            <w:tcW w:w="18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4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rea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sons)</w:t>
            </w:r>
          </w:p>
        </w:tc>
        <w:tc>
          <w:tcPr>
            <w:tcW w:w="28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11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9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Sudha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Double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ovskite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74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join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9"/>
        <w:ind w:right="951"/>
        <w:sectPr>
          <w:pgMar w:footer="0" w:header="0" w:top="820" w:bottom="280" w:left="980" w:right="220"/>
          <w:footerReference w:type="default" r:id="rId18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</w:t>
      </w:r>
    </w:p>
    <w:p>
      <w:pPr>
        <w:rPr>
          <w:sz w:val="9"/>
          <w:szCs w:val="9"/>
        </w:rPr>
        <w:jc w:val="left"/>
        <w:spacing w:before="4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2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iti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21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62" w:hRule="exact"/>
        </w:trPr>
        <w:tc>
          <w:tcPr>
            <w:tcW w:w="18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103" w:right="10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68" w:right="56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Nayak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osi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nts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511" w:right="51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none</w:t>
            </w:r>
          </w:p>
        </w:tc>
        <w:tc>
          <w:tcPr>
            <w:tcW w:w="1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736" w:right="744"/>
            </w:pP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join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921" w:right="925"/>
            </w:pP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ul.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4"/>
                <w:szCs w:val="24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371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ete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goi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4)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712"/>
      </w:pPr>
      <w:r>
        <w:pict>
          <v:shape type="#_x0000_t202" style="position:absolute;margin-left:61.87pt;margin-top:143.57pt;width:537.22pt;height:583.3pt;mso-position-horizontal-relative:page;mso-position-vertical-relative:page;z-index:-237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64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Diss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4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visor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2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rre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29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3"/>
                            <w:szCs w:val="23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Co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pr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ra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3"/>
                            <w:szCs w:val="23"/>
                          </w:rPr>
                          <w:jc w:val="left"/>
                          <w:spacing w:before="3" w:lineRule="exact" w:line="260"/>
                          <w:ind w:left="100" w:right="2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3"/>
                            <w:szCs w:val="23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ht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dro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3"/>
                            <w:szCs w:val="23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,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3"/>
                            <w:szCs w:val="23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bon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3"/>
                            <w:szCs w:val="23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no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ub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3"/>
                            <w:szCs w:val="23"/>
                          </w:rPr>
                          <w:t>s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4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7"/>
                            <w:szCs w:val="17"/>
                          </w:rPr>
                          <w:jc w:val="left"/>
                          <w:spacing w:before="1" w:lineRule="exact" w:line="160"/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auto" w:line="360"/>
                          <w:ind w:left="100" w:right="10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rsity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tral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lorida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1241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55"/>
                          <w:ind w:left="53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114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100" w:righ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ili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554" w:right="55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Jos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sma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Ytt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 w:right="12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bili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rces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with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tite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notub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4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4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3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Tata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Motors,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424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1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ssing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Ytt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 w:right="33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bili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olid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ide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ll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5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39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-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d,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414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5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73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Ch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nn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ai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357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3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Ytt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ibil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sma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Alumina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omposit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7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224" w:right="22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rs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549" w:right="54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IIT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color w:val="003300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481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56"/>
                          <w:ind w:left="37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58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53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1" w:lineRule="exact" w:line="260"/>
                          <w:ind w:left="100" w:right="1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ost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ibolo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spo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30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ish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3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4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360"/>
                          <w:ind w:left="551" w:right="306" w:hanging="20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Tata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&amp;D,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dp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1032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55"/>
                          <w:ind w:left="15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hna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55"/>
                          <w:ind w:left="30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yaya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7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21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6"/>
                            <w:szCs w:val="16"/>
                          </w:rPr>
                          <w:jc w:val="left"/>
                          <w:spacing w:lineRule="exact" w:line="28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id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tudi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2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phite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212" w:right="21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Asst.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86" w:right="8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pur</w:t>
                        </w:r>
                      </w:p>
                    </w:tc>
                  </w:tr>
                  <w:tr>
                    <w:trPr>
                      <w:trHeight w:val="277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7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9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tti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T971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9531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All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5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lineRule="exact" w:line="260"/>
                          <w:ind w:left="246" w:right="24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ssar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Pla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787" w:right="78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Hazira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277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1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5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9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ava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 w:right="1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dolini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Dop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3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position w:val="-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  <w:t>omposit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2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350" w:right="35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Joi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ind w:left="171" w:right="17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Uppsala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rsity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553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9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erjee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21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ala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bh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omposit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/G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ne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6"/>
                            <w:szCs w:val="16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with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MnO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3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itor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Appli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tions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2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osh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2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2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2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60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eted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553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1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ivas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ava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8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2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ondu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tivi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 w:right="45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bili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te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7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1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140"/>
                          <w:ind w:left="4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1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10"/>
                            <w:sz w:val="24"/>
                            <w:szCs w:val="24"/>
                          </w:rPr>
                          <w:t>ai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1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1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1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10"/>
                            <w:sz w:val="24"/>
                            <w:szCs w:val="24"/>
                          </w:rPr>
                          <w:t>Goba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position w:val="-1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position w:val="-1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position w:val="-1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139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14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73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Ch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7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pho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stir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Al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6061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1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2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5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72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lty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GL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ajaj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6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ITM,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Gr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Noida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553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1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29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172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2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ub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notube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Tou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Ytt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bili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onia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7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N.A.-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208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23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2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60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eted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555" w:hRule="exact"/>
                    </w:trPr>
                    <w:tc>
                      <w:tcPr>
                        <w:tcW w:w="172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84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Hassan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3427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80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3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9"/>
        <w:ind w:right="1011"/>
        <w:sectPr>
          <w:pgMar w:footer="0" w:header="0" w:top="800" w:bottom="280" w:left="980" w:right="160"/>
          <w:footerReference w:type="default" r:id="rId19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</w:t>
      </w:r>
    </w:p>
    <w:p>
      <w:pPr>
        <w:rPr>
          <w:sz w:val="9"/>
          <w:szCs w:val="9"/>
        </w:rPr>
        <w:jc w:val="left"/>
        <w:spacing w:before="4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90" w:hRule="exact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80" w:right="28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60" w:right="45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onic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 w:right="9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tivi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32" w:right="238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47" w:right="55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8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51" w:right="491" w:firstLine="86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ee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l,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Ja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dp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8" w:hRule="exact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98" w:right="9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25" w:right="526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doping</w:t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32" w:right="238"/>
            </w:pP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47" w:right="55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7" w:right="106" w:firstLine="5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2017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ecte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838" w:hRule="exact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20" w:right="22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566" w:right="565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isla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owth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Multi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r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84" w:right="134" w:firstLine="2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2017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(e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64" w:hRule="exact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70" w:right="27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487" w:right="48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2016)</w:t>
            </w:r>
          </w:p>
        </w:tc>
      </w:tr>
      <w:tr>
        <w:trPr>
          <w:trHeight w:val="562" w:hRule="exact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87" w:right="288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Mr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ind w:left="93" w:right="98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rjee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caf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olds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join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ul.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2016)</w:t>
            </w:r>
          </w:p>
        </w:tc>
      </w:tr>
    </w:tbl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11"/>
      </w:pPr>
      <w:r>
        <w:rPr>
          <w:rFonts w:cs="Times New Roman" w:hAnsi="Times New Roman" w:eastAsia="Times New Roman" w:ascii="Times New Roman"/>
          <w:b/>
          <w:color w:val="8000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U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D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TS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’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  <w:highlight w:val="yellow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A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C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H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I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  <w:highlight w:val="yellow"/>
        </w:rPr>
        <w:t>V</w:t>
      </w: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  <w:highlight w:val="yellow"/>
        </w:rPr>
        <w:t>M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  <w:t>N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  <w:highlight w:val="yellow"/>
        </w:rPr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  <w:highlight w:val="yellow"/>
        </w:rPr>
        <w:t>TS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9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ogi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Naid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58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b/>
          <w:i/>
          <w:color w:val="006FC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dal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iplin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9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Ms.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kha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arat</w:t>
      </w:r>
      <w:r>
        <w:rPr>
          <w:rFonts w:cs="Times New Roman" w:hAnsi="Times New Roman" w:eastAsia="Times New Roman" w:ascii="Times New Roman"/>
          <w:b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oti</w:t>
      </w:r>
      <w:r>
        <w:rPr>
          <w:rFonts w:cs="Times New Roman" w:hAnsi="Times New Roman" w:eastAsia="Times New Roman" w:ascii="Times New Roman"/>
          <w:b/>
          <w:i/>
          <w:color w:val="006FC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ndship</w:t>
      </w:r>
      <w:r>
        <w:rPr>
          <w:rFonts w:cs="Times New Roman" w:hAnsi="Times New Roman" w:eastAsia="Times New Roman" w:ascii="Times New Roman"/>
          <w:color w:val="003300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58"/>
      </w:pP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unil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ious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IIM</w:t>
      </w:r>
      <w:r>
        <w:rPr>
          <w:rFonts w:cs="Times New Roman" w:hAnsi="Times New Roman" w:eastAsia="Times New Roman" w:ascii="Times New Roman"/>
          <w:b/>
          <w:i/>
          <w:color w:val="006FC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b/>
          <w:i/>
          <w:color w:val="006FC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6FC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ose</w:t>
      </w:r>
      <w:r>
        <w:rPr>
          <w:rFonts w:cs="Times New Roman" w:hAnsi="Times New Roman" w:eastAsia="Times New Roman" w:ascii="Times New Roman"/>
          <w:b/>
          <w:i/>
          <w:color w:val="006FC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b/>
          <w:i/>
          <w:color w:val="006FC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dal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ls’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r.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ogi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6FC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Naid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b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1" w:right="969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ad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1" w:right="9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6FC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Oral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6FC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tation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6FC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6FC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Puls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trod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stalline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Uniform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postion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Siz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Diamond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Parti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opp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Substrat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TTD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sk)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758" w:right="961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uboohi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Moh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Gupt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og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age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-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  <w:u w:val="single" w:color="003300"/>
        </w:rPr>
        <w:t>2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-3"/>
          <w:sz w:val="16"/>
          <w:szCs w:val="16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br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ds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by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ul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ol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bondi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  <w:t>ng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0"/>
          <w:sz w:val="24"/>
          <w:szCs w:val="24"/>
        </w:rPr>
        <w:t>irst</w:t>
      </w:r>
      <w:r>
        <w:rPr>
          <w:rFonts w:cs="Times New Roman" w:hAnsi="Times New Roman" w:eastAsia="Times New Roman" w:ascii="Times New Roman"/>
          <w:b/>
          <w:i/>
          <w:color w:val="006FC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position w:val="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b/>
          <w:i/>
          <w:color w:val="006FC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fere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MMT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hub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26th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28th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9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lla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llik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ssista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ndhi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5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68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ut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upt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IIM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ose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dal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M.T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ls’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Annu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65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ut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upt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ogi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Naid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b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58" w:right="970" w:hanging="360"/>
        <w:sectPr>
          <w:pgNumType w:start="31"/>
          <w:pgMar w:footer="693" w:header="0" w:top="800" w:bottom="280" w:left="1140" w:right="160"/>
          <w:footerReference w:type="default" r:id="rId2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ald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Upad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b/>
          <w:i/>
          <w:color w:val="006FC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00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2012.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298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houdh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8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2013.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 w:lineRule="auto" w:line="237"/>
        <w:ind w:left="651" w:right="63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nup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Pap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ttability</w:t>
      </w:r>
      <w:r>
        <w:rPr>
          <w:rFonts w:cs="Times New Roman" w:hAnsi="Times New Roman" w:eastAsia="Times New Roman" w:ascii="Times New Roman"/>
          <w:b/>
          <w:i/>
          <w:color w:val="0000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pati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ility</w:t>
      </w:r>
      <w:r>
        <w:rPr>
          <w:rFonts w:cs="Times New Roman" w:hAnsi="Times New Roman" w:eastAsia="Times New Roman" w:ascii="Times New Roman"/>
          <w:b/>
          <w:i/>
          <w:color w:val="0000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dy</w:t>
      </w:r>
      <w:r>
        <w:rPr>
          <w:rFonts w:cs="Times New Roman" w:hAnsi="Times New Roman" w:eastAsia="Times New Roman" w:ascii="Times New Roman"/>
          <w:b/>
          <w:i/>
          <w:color w:val="0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00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liz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bon</w:t>
      </w:r>
      <w:r>
        <w:rPr>
          <w:rFonts w:cs="Times New Roman" w:hAnsi="Times New Roman" w:eastAsia="Times New Roman" w:ascii="Times New Roman"/>
          <w:b/>
          <w:i/>
          <w:color w:val="0000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b/>
          <w:i/>
          <w:color w:val="0000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-3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-3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-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0000"/>
          <w:spacing w:val="1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Ultra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b/>
          <w:i/>
          <w:color w:val="0000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Mol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lar</w:t>
      </w:r>
      <w:r>
        <w:rPr>
          <w:rFonts w:cs="Times New Roman" w:hAnsi="Times New Roman" w:eastAsia="Times New Roman" w:ascii="Times New Roman"/>
          <w:b/>
          <w:i/>
          <w:color w:val="000000"/>
          <w:spacing w:val="5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0000"/>
          <w:spacing w:val="5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Pol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5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position w:val="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5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color w:val="000000"/>
          <w:spacing w:val="58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s.5000/-</w:t>
      </w:r>
      <w:r>
        <w:rPr>
          <w:rFonts w:cs="Times New Roman" w:hAnsi="Times New Roman" w:eastAsia="Times New Roman" w:ascii="Times New Roman"/>
          <w:color w:val="000000"/>
          <w:spacing w:val="59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5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SR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position w:val="0"/>
          <w:sz w:val="24"/>
          <w:szCs w:val="24"/>
        </w:rPr>
        <w:t>holars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  <w:t>2012.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Shar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irst</w:t>
      </w:r>
      <w:r>
        <w:rPr>
          <w:rFonts w:cs="Times New Roman" w:hAnsi="Times New Roman" w:eastAsia="Times New Roman" w:ascii="Times New Roman"/>
          <w:b/>
          <w:i/>
          <w:color w:val="006FC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park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Plas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Author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1500/-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thous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hund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AF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Fun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00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i/>
          <w:color w:val="0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12-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nod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um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6FC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ssista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ala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51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hnolog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aipur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6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hut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48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ub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h.D.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6FC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Japan</w:t>
      </w:r>
      <w:r>
        <w:rPr>
          <w:rFonts w:cs="Times New Roman" w:hAnsi="Times New Roman" w:eastAsia="Times New Roman" w:ascii="Times New Roman"/>
          <w:b/>
          <w:i/>
          <w:color w:val="003300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70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.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tif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iz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Proj</w:t>
      </w:r>
      <w:r>
        <w:rPr>
          <w:rFonts w:cs="Times New Roman" w:hAnsi="Times New Roman" w:eastAsia="Times New Roman" w:ascii="Times New Roman"/>
          <w:b/>
          <w:i/>
          <w:color w:val="006FC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6FC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51" w:right="67" w:hanging="36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nd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aghu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9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  <w:t>J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os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har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17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.,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irst</w:t>
      </w:r>
      <w:r>
        <w:rPr>
          <w:rFonts w:cs="Times New Roman" w:hAnsi="Times New Roman" w:eastAsia="Times New Roman" w:ascii="Times New Roman"/>
          <w:b/>
          <w:i/>
          <w:color w:val="006FC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6FC0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b/>
          <w:i/>
          <w:color w:val="006FC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Fun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ol%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tria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tabiliz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Zir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drox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apatit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tals,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NIZ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800000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FERE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8000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800000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8000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800000"/>
          <w:spacing w:val="1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b/>
          <w:i/>
          <w:color w:val="800000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8000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spacing w:before="55"/>
        <w:ind w:left="742" w:right="67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</w:t>
        <w:tab/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33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tals</w:t>
      </w:r>
      <w:r>
        <w:rPr>
          <w:rFonts w:cs="Times New Roman" w:hAnsi="Times New Roman" w:eastAsia="Times New Roman" w:ascii="Times New Roman"/>
          <w:b/>
          <w:i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Fronti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23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ploring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ngth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color w:val="003300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otsd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1.5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2016.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ind w:left="742" w:right="65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5.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Puran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Vid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31,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&gt;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ind w:left="742" w:right="65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Global</w:t>
      </w:r>
      <w:r>
        <w:rPr>
          <w:rFonts w:cs="Times New Roman" w:hAnsi="Times New Roman" w:eastAsia="Times New Roman" w:ascii="Times New Roman"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i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tution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~100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itu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~50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ind w:left="742" w:right="65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8.</w:t>
        <w:tab/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inistry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740" w:val="left"/>
        </w:tabs>
        <w:jc w:val="both"/>
        <w:ind w:left="742" w:right="65" w:hanging="45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00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00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hnology</w:t>
      </w:r>
      <w:r>
        <w:rPr>
          <w:rFonts w:cs="Times New Roman" w:hAnsi="Times New Roman" w:eastAsia="Times New Roman" w:ascii="Times New Roman"/>
          <w:i/>
          <w:color w:val="0000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hibition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14)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tob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16,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ittsbu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rizatio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742"/>
        <w:sectPr>
          <w:pgMar w:header="0" w:footer="693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742" w:right="66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i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inistry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07,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~60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ral,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li”</w:t>
      </w:r>
      <w:r>
        <w:rPr>
          <w:rFonts w:cs="Times New Roman" w:hAnsi="Times New Roman" w:eastAsia="Times New Roman" w:ascii="Times New Roman"/>
          <w:b/>
          <w:i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03,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spo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75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rostr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ral,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li”</w:t>
      </w:r>
      <w:r>
        <w:rPr>
          <w:rFonts w:cs="Times New Roman" w:hAnsi="Times New Roman" w:eastAsia="Times New Roman" w:ascii="Times New Roman"/>
          <w:b/>
          <w:i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color w:val="003300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13,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istry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Mission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~40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5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Laboratori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s”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inistry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Gov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exact" w:line="260"/>
        <w:ind w:left="742" w:right="59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posium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i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logy</w:t>
      </w:r>
      <w:r>
        <w:rPr>
          <w:rFonts w:cs="Times New Roman" w:hAnsi="Times New Roman" w:eastAsia="Times New Roman" w:ascii="Times New Roman"/>
          <w:i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7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olumbus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OH,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imk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60" w:hanging="45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MPS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izatio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of.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Rog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1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/N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oint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Prof.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i/>
          <w:color w:val="003300"/>
          <w:spacing w:val="-1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ramjit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Basu</w:t>
      </w:r>
      <w:r>
        <w:rPr>
          <w:rFonts w:cs="Times New Roman" w:hAnsi="Times New Roman" w:eastAsia="Times New Roman" w:ascii="Times New Roman"/>
          <w:i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np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0"/>
          <w:sz w:val="16"/>
          <w:szCs w:val="16"/>
        </w:rPr>
        <w:t>st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28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drog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tora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mpos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63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color w:val="003300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ssi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rization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742" w:right="1832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280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kshop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742" w:right="6630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npu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1"/>
      </w:pPr>
      <w:r>
        <w:rPr>
          <w:rFonts w:cs="Times New Roman" w:hAnsi="Times New Roman" w:eastAsia="Times New Roman" w:ascii="Times New Roman"/>
          <w:b/>
          <w:color w:val="800000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8000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8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1"/>
      </w:pPr>
      <w:r>
        <w:rPr>
          <w:rFonts w:cs="Times New Roman" w:hAnsi="Times New Roman" w:eastAsia="Times New Roman" w:ascii="Times New Roman"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ito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 w:right="1419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issu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efe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Edito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ublishin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010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tall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rgi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Hind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15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Hind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onw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position w:val="-1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91"/>
      </w:pPr>
      <w:r>
        <w:rPr>
          <w:rFonts w:cs="Times New Roman" w:hAnsi="Times New Roman" w:eastAsia="Times New Roman" w:ascii="Times New Roman"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  <w:t>J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u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7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71"/>
        <w:sectPr>
          <w:pgMar w:header="0" w:footer="693" w:top="820" w:bottom="280" w:left="1240" w:right="1060"/>
          <w:pgSz w:w="12240" w:h="15840"/>
        </w:sectPr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03300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b/>
          <w:color w:val="003300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003300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wing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2014)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291" w:right="4024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bridge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1" w:right="66" w:hanging="900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bon,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ean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ompounds,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olids,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arac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olid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ilms,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uum)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Hig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obiolo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ibolo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dian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ull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Natio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i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nse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Nat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blis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PLO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try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mist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als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rials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i/>
          <w:color w:val="003300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Ltd.</w:t>
      </w:r>
      <w:r>
        <w:rPr>
          <w:rFonts w:cs="Times New Roman" w:hAnsi="Times New Roman" w:eastAsia="Times New Roman" w:ascii="Times New Roman"/>
          <w:b/>
          <w:i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02" w:right="64" w:hanging="81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pri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ioint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e: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llu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bli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02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noE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i/>
          <w:color w:val="003300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hnol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Wil</w:t>
      </w:r>
      <w:r>
        <w:rPr>
          <w:rFonts w:cs="Times New Roman" w:hAnsi="Times New Roman" w:eastAsia="Times New Roman" w:ascii="Times New Roman"/>
          <w:b/>
          <w:i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91"/>
      </w:pP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h: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iom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omposit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1"/>
      </w:pPr>
      <w:r>
        <w:rPr>
          <w:rFonts w:cs="Times New Roman" w:hAnsi="Times New Roman" w:eastAsia="Times New Roman" w:ascii="Times New Roman"/>
          <w:color w:val="0033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  <w:t>B</w:t>
      </w:r>
      <w:r>
        <w:rPr>
          <w:rFonts w:cs="Times New Roman" w:hAnsi="Times New Roman" w:eastAsia="Times New Roman" w:ascii="Times New Roman"/>
          <w:color w:val="003300"/>
          <w:spacing w:val="-2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ook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50"/>
          <w:w w:val="100"/>
          <w:sz w:val="24"/>
          <w:szCs w:val="24"/>
          <w:u w:val="single" w:color="003300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(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vi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  <w:t>w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  <w:t>e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  <w:t>)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  <w:u w:val="single" w:color="003300"/>
        </w:rPr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color w:val="003300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3" w:right="1175"/>
      </w:pP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Oks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own;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Kluw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ublish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3300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03300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sectPr>
      <w:pgMar w:header="0" w:footer="693" w:top="820" w:bottom="280" w:left="1240" w:right="10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6.4785"/>
        <w:szCs w:val="16.4785"/>
      </w:rPr>
      <w:jc w:val="left"/>
      <w:spacing w:lineRule="exact" w:line="160"/>
    </w:pPr>
    <w:r>
      <w:pict>
        <v:shape type="#_x0000_t202" style="position:absolute;margin-left:486.2pt;margin-top:742.344pt;width:68.24pt;height:14pt;mso-position-horizontal-relative:page;mso-position-vertical-relative:page;z-index:-238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34</w:t>
                </w:r>
              </w:p>
            </w:txbxContent>
          </v:textbox>
          <w10:wrap type="none"/>
        </v:shape>
      </w:pict>
    </w:r>
    <w:r>
      <w:rPr>
        <w:sz w:val="16.4785"/>
        <w:szCs w:val="16.4785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86.2pt;margin-top:742.344pt;width:68.24pt;height:14pt;mso-position-horizontal-relative:page;mso-position-vertical-relative:page;z-index:-238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31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34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image" Target="media\image2.jpg"/><Relationship Id="rId7" Type="http://schemas.openxmlformats.org/officeDocument/2006/relationships/image" Target="media\image3.jpg"/><Relationship Id="rId8" Type="http://schemas.openxmlformats.org/officeDocument/2006/relationships/image" Target="media\image4.jpg"/><Relationship Id="rId9" Type="http://schemas.openxmlformats.org/officeDocument/2006/relationships/image" Target="media\image5.png"/><Relationship Id="rId10" Type="http://schemas.openxmlformats.org/officeDocument/2006/relationships/hyperlink" Target="mailto:kbalani@iitk.ac.in" TargetMode="External"/><Relationship Id="rId11" Type="http://schemas.openxmlformats.org/officeDocument/2006/relationships/image" Target="media\image6.jpg"/><Relationship Id="rId12" Type="http://schemas.openxmlformats.org/officeDocument/2006/relationships/hyperlink" Target="http://orcid.org/0000-0003-0619-9164" TargetMode="External"/><Relationship Id="rId13" Type="http://schemas.openxmlformats.org/officeDocument/2006/relationships/image" Target="media\image7.jpg"/><Relationship Id="rId14" Type="http://schemas.openxmlformats.org/officeDocument/2006/relationships/hyperlink" Target="http://en.wikipedia.org/wiki/National_Programme_on_Technology_Enhanced_Learning" TargetMode="External"/><Relationship Id="rId15" Type="http://schemas.openxmlformats.org/officeDocument/2006/relationships/hyperlink" Target="http://en.wikipedia.org/wiki/National_Programme_on_Technology_Enhanced_Learning" TargetMode="External"/><Relationship Id="rId16" Type="http://schemas.openxmlformats.org/officeDocument/2006/relationships/image" Target="media\image8.png"/><Relationship Id="rId17" Type="http://schemas.openxmlformats.org/officeDocument/2006/relationships/hyperlink" Target="http://america.cry.org/project_browse.asp" TargetMode="External"/><Relationship Id="rId18" Type="http://schemas.openxmlformats.org/officeDocument/2006/relationships/footer" Target="footer2.xml"/><Relationship Id="rId19" Type="http://schemas.openxmlformats.org/officeDocument/2006/relationships/footer" Target="footer3.xml"/><Relationship Id="rId20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